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D39" w:rsidRPr="00E9217E" w:rsidRDefault="00C22D39" w:rsidP="00E9217E">
      <w:pPr>
        <w:pStyle w:val="NormalnyWeb"/>
        <w:jc w:val="right"/>
        <w:rPr>
          <w:b/>
          <w:bCs/>
          <w:spacing w:val="4"/>
          <w:sz w:val="20"/>
        </w:rPr>
      </w:pPr>
      <w:r w:rsidRPr="00C22D39">
        <w:rPr>
          <w:b/>
          <w:bCs/>
          <w:spacing w:val="4"/>
          <w:sz w:val="20"/>
        </w:rPr>
        <w:t>Załącznik nr 3 do SWZ</w:t>
      </w:r>
    </w:p>
    <w:p w:rsidR="00C22D39" w:rsidRPr="00C22D39" w:rsidRDefault="00C22D39" w:rsidP="00C22D39">
      <w:pPr>
        <w:spacing w:line="276" w:lineRule="auto"/>
        <w:ind w:right="4244"/>
        <w:rPr>
          <w:sz w:val="22"/>
        </w:rPr>
      </w:pPr>
      <w:r w:rsidRPr="00C22D39">
        <w:rPr>
          <w:sz w:val="22"/>
        </w:rPr>
        <w:t>…………………………………………………..…..</w:t>
      </w:r>
    </w:p>
    <w:p w:rsidR="00C22D39" w:rsidRPr="00C22D39" w:rsidRDefault="00C22D39" w:rsidP="00C22D39">
      <w:pPr>
        <w:spacing w:line="276" w:lineRule="auto"/>
        <w:ind w:right="4244"/>
        <w:rPr>
          <w:sz w:val="22"/>
        </w:rPr>
      </w:pPr>
      <w:r w:rsidRPr="00C22D39">
        <w:rPr>
          <w:sz w:val="22"/>
        </w:rPr>
        <w:t>…………………………………………………..…..</w:t>
      </w:r>
    </w:p>
    <w:p w:rsidR="00C22D39" w:rsidRPr="00C22D39" w:rsidRDefault="00C22D39" w:rsidP="00C22D39">
      <w:pPr>
        <w:spacing w:line="276" w:lineRule="auto"/>
        <w:ind w:right="4244"/>
        <w:rPr>
          <w:sz w:val="22"/>
        </w:rPr>
      </w:pPr>
      <w:r w:rsidRPr="00C22D39">
        <w:rPr>
          <w:sz w:val="22"/>
        </w:rPr>
        <w:t>………………………………………………………</w:t>
      </w:r>
    </w:p>
    <w:p w:rsidR="00C22D39" w:rsidRPr="00C22D39" w:rsidRDefault="00C22D39" w:rsidP="00C22D39">
      <w:pPr>
        <w:spacing w:line="276" w:lineRule="auto"/>
        <w:ind w:right="4528"/>
        <w:jc w:val="center"/>
        <w:rPr>
          <w:i/>
          <w:sz w:val="20"/>
        </w:rPr>
      </w:pPr>
      <w:r w:rsidRPr="00C22D39">
        <w:rPr>
          <w:i/>
          <w:sz w:val="20"/>
        </w:rPr>
        <w:t xml:space="preserve"> (pełna nazwa/firma, adres, w zależności od podmiotu: NIP/PESEL, KRS/CEIDG)</w:t>
      </w:r>
    </w:p>
    <w:p w:rsidR="00C22D39" w:rsidRPr="00C22D39" w:rsidRDefault="00C22D39" w:rsidP="00C22D39">
      <w:pPr>
        <w:spacing w:line="276" w:lineRule="auto"/>
        <w:rPr>
          <w:sz w:val="22"/>
          <w:u w:val="single"/>
        </w:rPr>
      </w:pPr>
      <w:r w:rsidRPr="00C22D39">
        <w:rPr>
          <w:sz w:val="22"/>
          <w:u w:val="single"/>
        </w:rPr>
        <w:t>reprezentowany przez:</w:t>
      </w:r>
    </w:p>
    <w:p w:rsidR="00C22D39" w:rsidRPr="00C22D39" w:rsidRDefault="00C22D39" w:rsidP="00C22D39">
      <w:pPr>
        <w:spacing w:line="276" w:lineRule="auto"/>
        <w:ind w:right="4244"/>
        <w:rPr>
          <w:sz w:val="22"/>
        </w:rPr>
      </w:pPr>
      <w:r w:rsidRPr="00C22D39">
        <w:rPr>
          <w:sz w:val="22"/>
        </w:rPr>
        <w:t>…………………………………………………..…..</w:t>
      </w:r>
    </w:p>
    <w:p w:rsidR="00C22D39" w:rsidRPr="00C22D39" w:rsidRDefault="00C22D39" w:rsidP="00C22D39">
      <w:pPr>
        <w:spacing w:line="276" w:lineRule="auto"/>
        <w:ind w:right="4244"/>
        <w:rPr>
          <w:sz w:val="22"/>
        </w:rPr>
      </w:pPr>
      <w:r w:rsidRPr="00C22D39">
        <w:rPr>
          <w:sz w:val="22"/>
        </w:rPr>
        <w:t>…………………………………………………..…..</w:t>
      </w:r>
    </w:p>
    <w:p w:rsidR="00C22D39" w:rsidRPr="00C22D39" w:rsidRDefault="00C22D39" w:rsidP="00C22D39">
      <w:pPr>
        <w:spacing w:line="276" w:lineRule="auto"/>
        <w:ind w:right="4244"/>
        <w:rPr>
          <w:sz w:val="22"/>
        </w:rPr>
      </w:pPr>
      <w:r w:rsidRPr="00C22D39">
        <w:rPr>
          <w:sz w:val="22"/>
        </w:rPr>
        <w:t>………………………………………………………</w:t>
      </w:r>
    </w:p>
    <w:p w:rsidR="00C22D39" w:rsidRDefault="00C22D39" w:rsidP="00C22D39">
      <w:pPr>
        <w:spacing w:line="276" w:lineRule="auto"/>
        <w:rPr>
          <w:i/>
          <w:sz w:val="20"/>
        </w:rPr>
      </w:pPr>
      <w:r w:rsidRPr="00C22D39">
        <w:rPr>
          <w:i/>
          <w:sz w:val="20"/>
        </w:rPr>
        <w:t xml:space="preserve"> (imię, nazwisko, stanowisko/podstawa do reprezentacji)</w:t>
      </w:r>
    </w:p>
    <w:p w:rsidR="00112E24" w:rsidRPr="00C22D39" w:rsidRDefault="00112E24" w:rsidP="00C22D39">
      <w:pPr>
        <w:spacing w:line="276" w:lineRule="auto"/>
        <w:rPr>
          <w:b/>
          <w:sz w:val="20"/>
        </w:rPr>
      </w:pPr>
    </w:p>
    <w:p w:rsidR="00C22D39" w:rsidRPr="00C22D39" w:rsidRDefault="00C22D39" w:rsidP="00C22D39">
      <w:pPr>
        <w:spacing w:line="276" w:lineRule="auto"/>
        <w:ind w:left="4956" w:firstLine="708"/>
        <w:rPr>
          <w:b/>
          <w:szCs w:val="21"/>
        </w:rPr>
      </w:pPr>
      <w:r w:rsidRPr="00C22D39">
        <w:rPr>
          <w:b/>
          <w:szCs w:val="21"/>
          <w:u w:val="single"/>
        </w:rPr>
        <w:t>Zamawiający:</w:t>
      </w:r>
    </w:p>
    <w:p w:rsidR="00C22D39" w:rsidRPr="00C22D39" w:rsidRDefault="00C22D39" w:rsidP="00C22D39">
      <w:pPr>
        <w:spacing w:line="276" w:lineRule="auto"/>
        <w:ind w:left="4956" w:firstLine="708"/>
        <w:rPr>
          <w:b/>
          <w:szCs w:val="21"/>
        </w:rPr>
      </w:pPr>
      <w:r w:rsidRPr="00C22D39">
        <w:rPr>
          <w:b/>
          <w:szCs w:val="21"/>
        </w:rPr>
        <w:t>Gmina Cieszanów</w:t>
      </w:r>
    </w:p>
    <w:p w:rsidR="00C22D39" w:rsidRPr="00C22D39" w:rsidRDefault="00C22D39" w:rsidP="00C22D39">
      <w:pPr>
        <w:spacing w:line="276" w:lineRule="auto"/>
        <w:ind w:left="4956" w:firstLine="708"/>
        <w:rPr>
          <w:b/>
          <w:szCs w:val="21"/>
        </w:rPr>
      </w:pPr>
      <w:r w:rsidRPr="00C22D39">
        <w:rPr>
          <w:b/>
          <w:szCs w:val="21"/>
        </w:rPr>
        <w:t>ul. Rynek 1</w:t>
      </w:r>
    </w:p>
    <w:p w:rsidR="00C22D39" w:rsidRPr="00C22D39" w:rsidRDefault="00C22D39" w:rsidP="00C22D39">
      <w:pPr>
        <w:spacing w:line="276" w:lineRule="auto"/>
        <w:ind w:left="4956" w:firstLine="708"/>
        <w:rPr>
          <w:b/>
          <w:szCs w:val="21"/>
        </w:rPr>
      </w:pPr>
      <w:r w:rsidRPr="00C22D39">
        <w:rPr>
          <w:b/>
          <w:szCs w:val="21"/>
        </w:rPr>
        <w:t>37-611 Cieszanów</w:t>
      </w:r>
    </w:p>
    <w:p w:rsidR="007A3547" w:rsidRDefault="007A3547" w:rsidP="00CB7739">
      <w:pPr>
        <w:spacing w:line="271" w:lineRule="auto"/>
        <w:jc w:val="right"/>
        <w:rPr>
          <w:i/>
          <w:sz w:val="22"/>
          <w:szCs w:val="22"/>
          <w:lang w:val="pl-PL"/>
        </w:rPr>
      </w:pPr>
    </w:p>
    <w:p w:rsidR="00162C4C" w:rsidRPr="00C22D39" w:rsidRDefault="00162C4C" w:rsidP="00CB7739">
      <w:pPr>
        <w:spacing w:line="271" w:lineRule="auto"/>
        <w:jc w:val="right"/>
        <w:rPr>
          <w:i/>
          <w:sz w:val="22"/>
          <w:szCs w:val="22"/>
          <w:lang w:val="pl-PL"/>
        </w:rPr>
      </w:pPr>
    </w:p>
    <w:p w:rsidR="00C22D39" w:rsidRPr="00C82738" w:rsidRDefault="00C22D39" w:rsidP="00C22D39">
      <w:pPr>
        <w:autoSpaceDE w:val="0"/>
        <w:autoSpaceDN w:val="0"/>
        <w:adjustRightInd w:val="0"/>
        <w:spacing w:line="271" w:lineRule="auto"/>
        <w:jc w:val="center"/>
        <w:rPr>
          <w:rFonts w:eastAsia="Verdana,Bold"/>
          <w:b/>
          <w:bCs/>
          <w:szCs w:val="22"/>
          <w:u w:val="single"/>
          <w:lang w:val="pl-PL"/>
        </w:rPr>
      </w:pPr>
      <w:r w:rsidRPr="00C82738">
        <w:rPr>
          <w:rFonts w:eastAsia="Verdana,Bold"/>
          <w:b/>
          <w:bCs/>
          <w:szCs w:val="22"/>
          <w:u w:val="single"/>
          <w:lang w:val="pl-PL"/>
        </w:rPr>
        <w:t>ZOBOWIĄZANIE PODMIOTU TRZECIEGO</w:t>
      </w:r>
    </w:p>
    <w:p w:rsidR="002803A4" w:rsidRPr="00C82738" w:rsidRDefault="00C22D39" w:rsidP="00C22D39">
      <w:pPr>
        <w:autoSpaceDE w:val="0"/>
        <w:autoSpaceDN w:val="0"/>
        <w:adjustRightInd w:val="0"/>
        <w:spacing w:line="271" w:lineRule="auto"/>
        <w:jc w:val="both"/>
        <w:rPr>
          <w:rFonts w:eastAsia="Verdana,Bold"/>
          <w:b/>
          <w:bCs/>
          <w:szCs w:val="22"/>
          <w:lang w:val="pl-PL"/>
        </w:rPr>
      </w:pPr>
      <w:r w:rsidRPr="00C82738">
        <w:rPr>
          <w:rFonts w:eastAsia="Verdana,Bold"/>
          <w:b/>
          <w:bCs/>
          <w:szCs w:val="22"/>
          <w:lang w:val="pl-PL"/>
        </w:rPr>
        <w:t>do oddania do dyspozycji Wykonawcy niezbędnych zasobów na okres korzystania z nich przy wykonywaniu zamówienia</w:t>
      </w:r>
    </w:p>
    <w:p w:rsidR="00C22D39" w:rsidRPr="00C22D39" w:rsidRDefault="00C22D39" w:rsidP="00C22D39">
      <w:pPr>
        <w:autoSpaceDE w:val="0"/>
        <w:autoSpaceDN w:val="0"/>
        <w:adjustRightInd w:val="0"/>
        <w:spacing w:line="271" w:lineRule="auto"/>
        <w:jc w:val="both"/>
        <w:rPr>
          <w:rFonts w:eastAsia="Verdana,Bold"/>
          <w:b/>
          <w:bCs/>
          <w:sz w:val="22"/>
          <w:szCs w:val="22"/>
          <w:lang w:val="pl-PL"/>
        </w:rPr>
      </w:pPr>
    </w:p>
    <w:p w:rsidR="00854B85" w:rsidRDefault="002803A4" w:rsidP="00CB7739">
      <w:pPr>
        <w:autoSpaceDE w:val="0"/>
        <w:autoSpaceDN w:val="0"/>
        <w:adjustRightInd w:val="0"/>
        <w:spacing w:line="271" w:lineRule="auto"/>
        <w:rPr>
          <w:rFonts w:eastAsia="Verdana,Bold"/>
          <w:b/>
          <w:bCs/>
          <w:sz w:val="22"/>
          <w:szCs w:val="22"/>
          <w:lang w:val="pl-PL"/>
        </w:rPr>
      </w:pPr>
      <w:r w:rsidRPr="00C22D39">
        <w:rPr>
          <w:rFonts w:eastAsia="Verdana,Bold"/>
          <w:bCs/>
          <w:sz w:val="22"/>
          <w:szCs w:val="22"/>
          <w:lang w:val="pl-PL"/>
        </w:rPr>
        <w:t>W imieniu:</w:t>
      </w:r>
      <w:r w:rsidRPr="00C22D39">
        <w:rPr>
          <w:rFonts w:eastAsia="Verdana,Bold"/>
          <w:b/>
          <w:bCs/>
          <w:sz w:val="22"/>
          <w:szCs w:val="22"/>
          <w:lang w:val="pl-PL"/>
        </w:rPr>
        <w:t xml:space="preserve"> </w:t>
      </w:r>
    </w:p>
    <w:p w:rsidR="00112E24" w:rsidRPr="00C22D39" w:rsidRDefault="00112E24" w:rsidP="00CB7739">
      <w:pPr>
        <w:autoSpaceDE w:val="0"/>
        <w:autoSpaceDN w:val="0"/>
        <w:adjustRightInd w:val="0"/>
        <w:spacing w:line="271" w:lineRule="auto"/>
        <w:rPr>
          <w:rFonts w:eastAsia="Verdana,Bold"/>
          <w:b/>
          <w:bCs/>
          <w:sz w:val="22"/>
          <w:szCs w:val="22"/>
          <w:lang w:val="pl-PL"/>
        </w:rPr>
      </w:pPr>
    </w:p>
    <w:p w:rsidR="00AC4D34" w:rsidRPr="00AC4D34" w:rsidRDefault="00AC4D34" w:rsidP="00AC4D34">
      <w:r w:rsidRPr="00AC4D34">
        <w:t>………………………………………………………………………………………………</w:t>
      </w:r>
      <w:r>
        <w:t>..</w:t>
      </w:r>
      <w:r w:rsidRPr="00AC4D34">
        <w:t>.</w:t>
      </w:r>
    </w:p>
    <w:p w:rsidR="00AC4D34" w:rsidRDefault="00AC4D34" w:rsidP="00AC4D34">
      <w:pPr>
        <w:spacing w:line="480" w:lineRule="auto"/>
        <w:jc w:val="center"/>
        <w:rPr>
          <w:b/>
        </w:rPr>
      </w:pPr>
      <w:r w:rsidRPr="0041790F">
        <w:rPr>
          <w:sz w:val="20"/>
          <w:szCs w:val="20"/>
        </w:rPr>
        <w:t>(nazwa podmiotu</w:t>
      </w:r>
      <w:r>
        <w:rPr>
          <w:sz w:val="20"/>
          <w:szCs w:val="20"/>
        </w:rPr>
        <w:t xml:space="preserve"> udostępniającego zasoby</w:t>
      </w:r>
      <w:r w:rsidRPr="0041790F">
        <w:rPr>
          <w:sz w:val="20"/>
          <w:szCs w:val="20"/>
        </w:rPr>
        <w:t>)</w:t>
      </w:r>
    </w:p>
    <w:p w:rsidR="00AC4D34" w:rsidRPr="00AC4D34" w:rsidRDefault="00AC4D34" w:rsidP="00AC4D34">
      <w:r w:rsidRPr="00AC4D34">
        <w:t>…………………………………………………………………………………………………</w:t>
      </w:r>
    </w:p>
    <w:p w:rsidR="002803A4" w:rsidRPr="00AC4D34" w:rsidRDefault="00AC4D34" w:rsidP="00AC4D34">
      <w:pPr>
        <w:spacing w:line="480" w:lineRule="auto"/>
        <w:jc w:val="center"/>
        <w:rPr>
          <w:sz w:val="20"/>
          <w:szCs w:val="20"/>
        </w:rPr>
      </w:pPr>
      <w:r w:rsidRPr="0041790F">
        <w:rPr>
          <w:sz w:val="20"/>
          <w:szCs w:val="20"/>
        </w:rPr>
        <w:t>(adres</w:t>
      </w:r>
      <w:r w:rsidRPr="007D4705">
        <w:rPr>
          <w:sz w:val="20"/>
          <w:szCs w:val="20"/>
        </w:rPr>
        <w:t xml:space="preserve"> </w:t>
      </w:r>
      <w:r w:rsidRPr="0041790F">
        <w:rPr>
          <w:sz w:val="20"/>
          <w:szCs w:val="20"/>
        </w:rPr>
        <w:t>podmiotu</w:t>
      </w:r>
      <w:r>
        <w:rPr>
          <w:sz w:val="20"/>
          <w:szCs w:val="20"/>
        </w:rPr>
        <w:t xml:space="preserve"> udostępniającego zasoby</w:t>
      </w:r>
      <w:r w:rsidRPr="0041790F">
        <w:rPr>
          <w:sz w:val="20"/>
          <w:szCs w:val="20"/>
        </w:rPr>
        <w:t>)</w:t>
      </w:r>
    </w:p>
    <w:p w:rsidR="006A0A40" w:rsidRDefault="006A0A40" w:rsidP="00CB7739">
      <w:pPr>
        <w:autoSpaceDE w:val="0"/>
        <w:autoSpaceDN w:val="0"/>
        <w:adjustRightInd w:val="0"/>
        <w:spacing w:line="271" w:lineRule="auto"/>
        <w:rPr>
          <w:rFonts w:eastAsia="Verdana,Italic"/>
          <w:sz w:val="22"/>
          <w:szCs w:val="22"/>
          <w:lang w:val="pl-PL"/>
        </w:rPr>
      </w:pPr>
    </w:p>
    <w:p w:rsidR="00162C4C" w:rsidRPr="00C22D39" w:rsidRDefault="00162C4C" w:rsidP="00CB7739">
      <w:pPr>
        <w:autoSpaceDE w:val="0"/>
        <w:autoSpaceDN w:val="0"/>
        <w:adjustRightInd w:val="0"/>
        <w:spacing w:line="271" w:lineRule="auto"/>
        <w:rPr>
          <w:rFonts w:eastAsia="Verdana,Italic"/>
          <w:sz w:val="22"/>
          <w:szCs w:val="22"/>
          <w:lang w:val="pl-PL"/>
        </w:rPr>
      </w:pPr>
    </w:p>
    <w:p w:rsidR="002803A4" w:rsidRDefault="002803A4" w:rsidP="00CB7739">
      <w:pPr>
        <w:autoSpaceDE w:val="0"/>
        <w:autoSpaceDN w:val="0"/>
        <w:adjustRightInd w:val="0"/>
        <w:spacing w:line="271" w:lineRule="auto"/>
        <w:rPr>
          <w:rFonts w:eastAsia="Verdana,Italic"/>
          <w:sz w:val="22"/>
          <w:szCs w:val="22"/>
          <w:lang w:val="pl-PL"/>
        </w:rPr>
      </w:pPr>
      <w:r w:rsidRPr="00C22D39">
        <w:rPr>
          <w:rFonts w:eastAsia="Verdana,Italic"/>
          <w:sz w:val="22"/>
          <w:szCs w:val="22"/>
          <w:lang w:val="pl-PL"/>
        </w:rPr>
        <w:t>Zobowiązuję się do oddania swoich zasobów</w:t>
      </w:r>
      <w:r w:rsidR="00AC4D34" w:rsidRPr="00AC4D34">
        <w:rPr>
          <w:rFonts w:eastAsia="Verdana,Italic"/>
          <w:sz w:val="22"/>
          <w:szCs w:val="22"/>
          <w:lang w:val="pl-PL"/>
        </w:rPr>
        <w:t xml:space="preserve"> </w:t>
      </w:r>
      <w:r w:rsidR="00AC4D34" w:rsidRPr="00C22D39">
        <w:rPr>
          <w:rFonts w:eastAsia="Verdana,Italic"/>
          <w:sz w:val="22"/>
          <w:szCs w:val="22"/>
          <w:lang w:val="pl-PL"/>
        </w:rPr>
        <w:t>następującym zakresie</w:t>
      </w:r>
      <w:r w:rsidR="00AC4D34">
        <w:rPr>
          <w:rFonts w:eastAsia="Verdana,Italic"/>
          <w:sz w:val="22"/>
          <w:szCs w:val="22"/>
          <w:lang w:val="pl-PL"/>
        </w:rPr>
        <w:t>:</w:t>
      </w:r>
    </w:p>
    <w:p w:rsidR="00112E24" w:rsidRPr="00C22D39" w:rsidRDefault="00112E24" w:rsidP="00CB7739">
      <w:pPr>
        <w:autoSpaceDE w:val="0"/>
        <w:autoSpaceDN w:val="0"/>
        <w:adjustRightInd w:val="0"/>
        <w:spacing w:line="271" w:lineRule="auto"/>
        <w:rPr>
          <w:rFonts w:eastAsia="Verdana,Italic"/>
          <w:sz w:val="22"/>
          <w:szCs w:val="22"/>
          <w:lang w:val="pl-PL"/>
        </w:rPr>
      </w:pPr>
    </w:p>
    <w:p w:rsidR="002803A4" w:rsidRPr="00C22D39" w:rsidRDefault="00854B85" w:rsidP="00854B85">
      <w:pPr>
        <w:autoSpaceDE w:val="0"/>
        <w:autoSpaceDN w:val="0"/>
        <w:adjustRightInd w:val="0"/>
        <w:spacing w:line="271" w:lineRule="auto"/>
        <w:jc w:val="both"/>
        <w:rPr>
          <w:rFonts w:eastAsia="Verdana,Italic"/>
          <w:sz w:val="22"/>
          <w:szCs w:val="22"/>
          <w:lang w:val="pl-PL"/>
        </w:rPr>
      </w:pPr>
      <w:r w:rsidRPr="00C22D39">
        <w:rPr>
          <w:rFonts w:eastAsia="Verdana,Italic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:rsidR="002803A4" w:rsidRPr="00AC4D34" w:rsidRDefault="002803A4" w:rsidP="00AC4D34">
      <w:pPr>
        <w:autoSpaceDE w:val="0"/>
        <w:autoSpaceDN w:val="0"/>
        <w:adjustRightInd w:val="0"/>
        <w:spacing w:line="271" w:lineRule="auto"/>
        <w:jc w:val="center"/>
        <w:rPr>
          <w:rFonts w:eastAsia="Verdana,Italic"/>
          <w:i/>
          <w:iCs/>
          <w:sz w:val="22"/>
          <w:szCs w:val="22"/>
          <w:lang w:val="pl-PL"/>
        </w:rPr>
      </w:pPr>
      <w:r w:rsidRPr="00C22D39">
        <w:rPr>
          <w:rFonts w:eastAsia="Verdana,Italic"/>
          <w:i/>
          <w:iCs/>
          <w:sz w:val="22"/>
          <w:szCs w:val="22"/>
          <w:lang w:val="pl-PL"/>
        </w:rPr>
        <w:t>(określenie zasobu – zdolność techniczna, zdolność zawodowa)</w:t>
      </w:r>
    </w:p>
    <w:p w:rsidR="006A0A40" w:rsidRPr="00C22D39" w:rsidRDefault="006A0A40" w:rsidP="00CB7739">
      <w:pPr>
        <w:autoSpaceDE w:val="0"/>
        <w:autoSpaceDN w:val="0"/>
        <w:adjustRightInd w:val="0"/>
        <w:spacing w:line="271" w:lineRule="auto"/>
        <w:rPr>
          <w:rFonts w:eastAsia="Verdana,Italic"/>
          <w:sz w:val="22"/>
          <w:szCs w:val="22"/>
          <w:lang w:val="pl-PL"/>
        </w:rPr>
      </w:pPr>
    </w:p>
    <w:p w:rsidR="002803A4" w:rsidRDefault="002803A4" w:rsidP="00CB7739">
      <w:pPr>
        <w:autoSpaceDE w:val="0"/>
        <w:autoSpaceDN w:val="0"/>
        <w:adjustRightInd w:val="0"/>
        <w:spacing w:line="271" w:lineRule="auto"/>
        <w:rPr>
          <w:rFonts w:eastAsia="Verdana,Italic"/>
          <w:sz w:val="22"/>
          <w:szCs w:val="22"/>
          <w:lang w:val="pl-PL"/>
        </w:rPr>
      </w:pPr>
      <w:r w:rsidRPr="00C22D39">
        <w:rPr>
          <w:rFonts w:eastAsia="Verdana,Italic"/>
          <w:sz w:val="22"/>
          <w:szCs w:val="22"/>
          <w:lang w:val="pl-PL"/>
        </w:rPr>
        <w:t>do dyspozycji Wykonawcy:</w:t>
      </w:r>
    </w:p>
    <w:p w:rsidR="00112E24" w:rsidRPr="00C22D39" w:rsidRDefault="00112E24" w:rsidP="00CB7739">
      <w:pPr>
        <w:autoSpaceDE w:val="0"/>
        <w:autoSpaceDN w:val="0"/>
        <w:adjustRightInd w:val="0"/>
        <w:spacing w:line="271" w:lineRule="auto"/>
        <w:rPr>
          <w:rFonts w:eastAsia="Verdana,Italic"/>
          <w:sz w:val="22"/>
          <w:szCs w:val="22"/>
          <w:lang w:val="pl-PL"/>
        </w:rPr>
      </w:pPr>
    </w:p>
    <w:p w:rsidR="002803A4" w:rsidRPr="00C22D39" w:rsidRDefault="00854B85" w:rsidP="00854B85">
      <w:pPr>
        <w:autoSpaceDE w:val="0"/>
        <w:autoSpaceDN w:val="0"/>
        <w:adjustRightInd w:val="0"/>
        <w:spacing w:line="271" w:lineRule="auto"/>
        <w:jc w:val="both"/>
        <w:rPr>
          <w:rFonts w:eastAsia="Verdana,Italic"/>
          <w:sz w:val="22"/>
          <w:szCs w:val="22"/>
          <w:lang w:val="pl-PL"/>
        </w:rPr>
      </w:pPr>
      <w:r w:rsidRPr="00C22D39">
        <w:rPr>
          <w:rFonts w:eastAsia="Verdana,Italic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:rsidR="002803A4" w:rsidRPr="00AC4D34" w:rsidRDefault="002803A4" w:rsidP="00AC4D34">
      <w:pPr>
        <w:autoSpaceDE w:val="0"/>
        <w:autoSpaceDN w:val="0"/>
        <w:adjustRightInd w:val="0"/>
        <w:spacing w:line="271" w:lineRule="auto"/>
        <w:jc w:val="center"/>
        <w:rPr>
          <w:rFonts w:eastAsia="Verdana,Italic"/>
          <w:i/>
          <w:iCs/>
          <w:sz w:val="22"/>
          <w:szCs w:val="22"/>
          <w:lang w:val="pl-PL"/>
        </w:rPr>
      </w:pPr>
      <w:r w:rsidRPr="00C22D39">
        <w:rPr>
          <w:rFonts w:eastAsia="Verdana,Italic"/>
          <w:i/>
          <w:iCs/>
          <w:sz w:val="22"/>
          <w:szCs w:val="22"/>
          <w:lang w:val="pl-PL"/>
        </w:rPr>
        <w:t>(wpisać nazwę Wykonawcy)</w:t>
      </w:r>
    </w:p>
    <w:p w:rsidR="006A0A40" w:rsidRDefault="006A0A40" w:rsidP="00CB7739">
      <w:pPr>
        <w:autoSpaceDE w:val="0"/>
        <w:autoSpaceDN w:val="0"/>
        <w:adjustRightInd w:val="0"/>
        <w:spacing w:line="271" w:lineRule="auto"/>
        <w:jc w:val="both"/>
        <w:rPr>
          <w:rFonts w:eastAsia="Verdana,Italic"/>
          <w:sz w:val="22"/>
          <w:szCs w:val="22"/>
          <w:lang w:val="pl-PL"/>
        </w:rPr>
      </w:pPr>
    </w:p>
    <w:p w:rsidR="00162C4C" w:rsidRPr="00C22D39" w:rsidRDefault="00162C4C" w:rsidP="00CB7739">
      <w:pPr>
        <w:autoSpaceDE w:val="0"/>
        <w:autoSpaceDN w:val="0"/>
        <w:adjustRightInd w:val="0"/>
        <w:spacing w:line="271" w:lineRule="auto"/>
        <w:jc w:val="both"/>
        <w:rPr>
          <w:rFonts w:eastAsia="Verdana,Italic"/>
          <w:sz w:val="22"/>
          <w:szCs w:val="22"/>
          <w:lang w:val="pl-PL"/>
        </w:rPr>
      </w:pPr>
    </w:p>
    <w:p w:rsidR="00B17BB5" w:rsidRPr="00B41477" w:rsidRDefault="002803A4" w:rsidP="00F94C31">
      <w:pPr>
        <w:jc w:val="both"/>
        <w:rPr>
          <w:b/>
        </w:rPr>
      </w:pPr>
      <w:r w:rsidRPr="00C22D39">
        <w:rPr>
          <w:rFonts w:eastAsia="Verdana,Italic"/>
          <w:sz w:val="22"/>
          <w:szCs w:val="22"/>
          <w:lang w:val="pl-PL"/>
        </w:rPr>
        <w:t xml:space="preserve">przy wykonywaniu zamówienia </w:t>
      </w:r>
      <w:r w:rsidRPr="00C22D39">
        <w:rPr>
          <w:rFonts w:eastAsia="Verdana,Bold"/>
          <w:sz w:val="22"/>
          <w:szCs w:val="22"/>
          <w:lang w:val="pl-PL" w:eastAsia="pl-PL"/>
        </w:rPr>
        <w:t>pn.</w:t>
      </w:r>
      <w:r w:rsidRPr="00E9217E">
        <w:rPr>
          <w:rFonts w:eastAsia="Verdana,Bold"/>
          <w:sz w:val="22"/>
          <w:szCs w:val="22"/>
          <w:lang w:val="pl-PL" w:eastAsia="pl-PL"/>
        </w:rPr>
        <w:t xml:space="preserve"> </w:t>
      </w:r>
      <w:r w:rsidR="00B17BB5" w:rsidRPr="00831259">
        <w:rPr>
          <w:b/>
        </w:rPr>
        <w:t>„</w:t>
      </w:r>
      <w:r w:rsidR="00AE06F0" w:rsidRPr="00AE06F0">
        <w:rPr>
          <w:b/>
          <w:bCs/>
          <w:lang w:val="pl-PL"/>
        </w:rPr>
        <w:t>Przebudowa zbiorn</w:t>
      </w:r>
      <w:r w:rsidR="006C44E9">
        <w:rPr>
          <w:b/>
          <w:bCs/>
          <w:lang w:val="pl-PL"/>
        </w:rPr>
        <w:t>ika wodnego w miejscowości Żuk</w:t>
      </w:r>
      <w:bookmarkStart w:id="0" w:name="_GoBack"/>
      <w:bookmarkEnd w:id="0"/>
      <w:r w:rsidR="00AE06F0" w:rsidRPr="00AE06F0">
        <w:rPr>
          <w:b/>
          <w:bCs/>
          <w:lang w:val="pl-PL"/>
        </w:rPr>
        <w:t>ów</w:t>
      </w:r>
      <w:r w:rsidR="00B17BB5" w:rsidRPr="00B41477">
        <w:rPr>
          <w:rFonts w:eastAsiaTheme="majorEastAsia"/>
          <w:b/>
        </w:rPr>
        <w:t>”</w:t>
      </w:r>
    </w:p>
    <w:p w:rsidR="00FC0488" w:rsidRPr="006D4C21" w:rsidRDefault="00FC0488" w:rsidP="00B17BB5">
      <w:pPr>
        <w:jc w:val="both"/>
      </w:pPr>
      <w:r w:rsidRPr="006D4C21">
        <w:t>zakres dostępnych wykonawcy zasobów podmiotu udostępniającego z</w:t>
      </w:r>
      <w:r>
        <w:t>asoby będzie następujący:</w:t>
      </w:r>
    </w:p>
    <w:p w:rsidR="00FC0488" w:rsidRPr="00FC0488" w:rsidRDefault="00FC0488" w:rsidP="00FC0488">
      <w:pPr>
        <w:spacing w:line="276" w:lineRule="auto"/>
        <w:jc w:val="both"/>
        <w:rPr>
          <w:i/>
          <w:sz w:val="20"/>
        </w:rPr>
      </w:pPr>
      <w:r>
        <w:rPr>
          <w:i/>
          <w:sz w:val="20"/>
        </w:rPr>
        <w:lastRenderedPageBreak/>
        <w:t>(</w:t>
      </w:r>
      <w:r w:rsidRPr="00FC0488">
        <w:rPr>
          <w:i/>
          <w:sz w:val="20"/>
        </w:rPr>
        <w:t>zdolności techniczne lub zawodowe w zakresie potwierdzenia spełniania warunku (np. doświadczenie, potencjał techniczny, osoby zdolne do wykonania zamówienia),sytuacja finansowa lub ekonomiczna (np. wysokość środków finansowych)</w:t>
      </w:r>
      <w:r>
        <w:rPr>
          <w:i/>
          <w:sz w:val="20"/>
        </w:rPr>
        <w:t>)</w:t>
      </w:r>
    </w:p>
    <w:p w:rsidR="00531256" w:rsidRPr="00C22D39" w:rsidRDefault="00531256" w:rsidP="00531256">
      <w:pPr>
        <w:autoSpaceDE w:val="0"/>
        <w:autoSpaceDN w:val="0"/>
        <w:adjustRightInd w:val="0"/>
        <w:spacing w:before="240" w:line="271" w:lineRule="auto"/>
        <w:jc w:val="both"/>
        <w:rPr>
          <w:rFonts w:eastAsia="Verdana,Italic"/>
          <w:sz w:val="22"/>
          <w:szCs w:val="22"/>
          <w:lang w:val="pl-PL"/>
        </w:rPr>
      </w:pPr>
      <w:r w:rsidRPr="00C22D39">
        <w:rPr>
          <w:rFonts w:eastAsia="Verdana,Italic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:rsidR="00FC0488" w:rsidRDefault="00FC0488" w:rsidP="00FC0488">
      <w:pPr>
        <w:spacing w:line="276" w:lineRule="auto"/>
        <w:jc w:val="both"/>
        <w:rPr>
          <w:rFonts w:eastAsia="Verdana,Italic"/>
          <w:sz w:val="22"/>
          <w:szCs w:val="22"/>
          <w:lang w:val="pl-PL"/>
        </w:rPr>
      </w:pPr>
      <w:r w:rsidRPr="006D4C21">
        <w:t xml:space="preserve">sposób i okres udostępnienia wykonawcy i wykorzystania przez niego zasobów podmiotu udostępniającego te zasoby przy wykonywaniu zamówienia </w:t>
      </w:r>
      <w:r w:rsidRPr="00C22D39">
        <w:rPr>
          <w:rFonts w:eastAsia="Verdana,Italic"/>
          <w:sz w:val="22"/>
          <w:szCs w:val="22"/>
          <w:lang w:val="pl-PL"/>
        </w:rPr>
        <w:t>będzie następujący:</w:t>
      </w:r>
    </w:p>
    <w:p w:rsidR="00FC0488" w:rsidRPr="00FC0488" w:rsidRDefault="00FC0488" w:rsidP="00FC0488">
      <w:pPr>
        <w:spacing w:line="276" w:lineRule="auto"/>
        <w:jc w:val="both"/>
        <w:rPr>
          <w:i/>
          <w:sz w:val="20"/>
        </w:rPr>
      </w:pPr>
      <w:r>
        <w:rPr>
          <w:i/>
          <w:sz w:val="20"/>
        </w:rPr>
        <w:t>(</w:t>
      </w:r>
      <w:r w:rsidRPr="00FC0488">
        <w:rPr>
          <w:i/>
          <w:sz w:val="20"/>
        </w:rPr>
        <w:t>np. udostępnienie osób, udostępnienie koparki, udostępnienie środków finansowych, podwykonawstwo, co najmniej na czas realizacji zamówie</w:t>
      </w:r>
      <w:r>
        <w:rPr>
          <w:i/>
          <w:sz w:val="20"/>
        </w:rPr>
        <w:t>nia)</w:t>
      </w:r>
    </w:p>
    <w:p w:rsidR="00FC0488" w:rsidRPr="00C22D39" w:rsidRDefault="00FC0488" w:rsidP="00FC0488">
      <w:pPr>
        <w:autoSpaceDE w:val="0"/>
        <w:autoSpaceDN w:val="0"/>
        <w:adjustRightInd w:val="0"/>
        <w:spacing w:before="240" w:line="271" w:lineRule="auto"/>
        <w:jc w:val="both"/>
        <w:rPr>
          <w:rFonts w:eastAsia="Verdana,Italic"/>
          <w:sz w:val="22"/>
          <w:szCs w:val="22"/>
          <w:lang w:val="pl-PL"/>
        </w:rPr>
      </w:pPr>
      <w:r w:rsidRPr="00C22D39">
        <w:rPr>
          <w:rFonts w:eastAsia="Verdana,Italic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:rsidR="00531256" w:rsidRDefault="00531256" w:rsidP="00B8323E">
      <w:pPr>
        <w:autoSpaceDE w:val="0"/>
        <w:autoSpaceDN w:val="0"/>
        <w:adjustRightInd w:val="0"/>
        <w:spacing w:line="271" w:lineRule="auto"/>
        <w:contextualSpacing/>
        <w:jc w:val="both"/>
        <w:rPr>
          <w:rFonts w:eastAsia="Verdana,Italic"/>
          <w:sz w:val="22"/>
          <w:szCs w:val="22"/>
          <w:lang w:val="pl-PL"/>
        </w:rPr>
      </w:pPr>
    </w:p>
    <w:p w:rsidR="002803A4" w:rsidRDefault="00FC0488" w:rsidP="00B8323E">
      <w:pPr>
        <w:autoSpaceDE w:val="0"/>
        <w:autoSpaceDN w:val="0"/>
        <w:adjustRightInd w:val="0"/>
        <w:spacing w:line="271" w:lineRule="auto"/>
        <w:contextualSpacing/>
        <w:jc w:val="both"/>
        <w:rPr>
          <w:rFonts w:eastAsia="Verdana,Italic"/>
          <w:sz w:val="22"/>
          <w:szCs w:val="22"/>
          <w:lang w:val="pl-PL"/>
        </w:rPr>
      </w:pPr>
      <w:r w:rsidRPr="0013530D">
        <w:rPr>
          <w:rFonts w:eastAsia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</w:rPr>
        <w:instrText xml:space="preserve"> FORMCHECKBOX </w:instrText>
      </w:r>
      <w:r w:rsidR="008C2976">
        <w:rPr>
          <w:rFonts w:eastAsia="Calibri"/>
          <w:b/>
          <w:bCs/>
          <w:sz w:val="22"/>
          <w:szCs w:val="22"/>
        </w:rPr>
      </w:r>
      <w:r w:rsidR="008C2976">
        <w:rPr>
          <w:rFonts w:eastAsia="Calibri"/>
          <w:b/>
          <w:bCs/>
          <w:sz w:val="22"/>
          <w:szCs w:val="22"/>
        </w:rPr>
        <w:fldChar w:fldCharType="separate"/>
      </w:r>
      <w:r w:rsidRPr="0013530D">
        <w:rPr>
          <w:rFonts w:eastAsia="Calibri"/>
          <w:b/>
          <w:bCs/>
          <w:sz w:val="22"/>
          <w:szCs w:val="22"/>
        </w:rPr>
        <w:fldChar w:fldCharType="end"/>
      </w:r>
      <w:r>
        <w:rPr>
          <w:rFonts w:eastAsia="Calibri"/>
          <w:b/>
          <w:bCs/>
          <w:sz w:val="22"/>
          <w:szCs w:val="22"/>
        </w:rPr>
        <w:t xml:space="preserve"> </w:t>
      </w:r>
      <w:r>
        <w:t>W</w:t>
      </w:r>
      <w:r w:rsidRPr="006D4C21">
        <w:t xml:space="preserve"> odniesieniu do warunków udziału w postępowaniu dotyczących wykształcenia, kwalifikacji zawodowych lub doświadczenia, </w:t>
      </w:r>
      <w:r w:rsidRPr="00FC0488">
        <w:rPr>
          <w:u w:val="single"/>
        </w:rPr>
        <w:t>nie zrealizuję</w:t>
      </w:r>
      <w:r>
        <w:t xml:space="preserve"> robót budowlanych</w:t>
      </w:r>
      <w:r w:rsidR="007B701B">
        <w:t>, dostaw</w:t>
      </w:r>
      <w:r w:rsidRPr="006D4C21">
        <w:t xml:space="preserve"> lub usł</w:t>
      </w:r>
      <w:r>
        <w:t>ug</w:t>
      </w:r>
      <w:r w:rsidRPr="006D4C21">
        <w:t>, których wskazane zdolności dotyczą</w:t>
      </w:r>
      <w:r>
        <w:rPr>
          <w:rFonts w:eastAsia="Verdana,Italic"/>
          <w:sz w:val="22"/>
          <w:szCs w:val="22"/>
          <w:lang w:val="pl-PL"/>
        </w:rPr>
        <w:t>;</w:t>
      </w:r>
    </w:p>
    <w:p w:rsidR="00FC0488" w:rsidRPr="00C22D39" w:rsidRDefault="00FC0488" w:rsidP="00B8323E">
      <w:pPr>
        <w:autoSpaceDE w:val="0"/>
        <w:autoSpaceDN w:val="0"/>
        <w:adjustRightInd w:val="0"/>
        <w:spacing w:line="271" w:lineRule="auto"/>
        <w:contextualSpacing/>
        <w:jc w:val="both"/>
        <w:rPr>
          <w:rFonts w:eastAsia="Verdana,Italic"/>
          <w:sz w:val="22"/>
          <w:szCs w:val="22"/>
          <w:lang w:val="pl-PL"/>
        </w:rPr>
      </w:pPr>
      <w:r w:rsidRPr="0013530D">
        <w:rPr>
          <w:rFonts w:eastAsia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</w:rPr>
        <w:instrText xml:space="preserve"> FORMCHECKBOX </w:instrText>
      </w:r>
      <w:r w:rsidR="008C2976">
        <w:rPr>
          <w:rFonts w:eastAsia="Calibri"/>
          <w:b/>
          <w:bCs/>
          <w:sz w:val="22"/>
          <w:szCs w:val="22"/>
        </w:rPr>
      </w:r>
      <w:r w:rsidR="008C2976">
        <w:rPr>
          <w:rFonts w:eastAsia="Calibri"/>
          <w:b/>
          <w:bCs/>
          <w:sz w:val="22"/>
          <w:szCs w:val="22"/>
        </w:rPr>
        <w:fldChar w:fldCharType="separate"/>
      </w:r>
      <w:r w:rsidRPr="0013530D">
        <w:rPr>
          <w:rFonts w:eastAsia="Calibri"/>
          <w:b/>
          <w:bCs/>
          <w:sz w:val="22"/>
          <w:szCs w:val="22"/>
        </w:rPr>
        <w:fldChar w:fldCharType="end"/>
      </w:r>
      <w:r>
        <w:rPr>
          <w:rFonts w:eastAsia="Calibri"/>
          <w:b/>
          <w:bCs/>
          <w:sz w:val="22"/>
          <w:szCs w:val="22"/>
        </w:rPr>
        <w:t xml:space="preserve"> </w:t>
      </w:r>
      <w:r>
        <w:t>W</w:t>
      </w:r>
      <w:r w:rsidRPr="006D4C21">
        <w:t xml:space="preserve"> odniesieniu do warunków udziału w postępowaniu dotyczących wykształcenia, kwalifikacji zawodowych lub doświadczenia, </w:t>
      </w:r>
      <w:r w:rsidRPr="00FC0488">
        <w:rPr>
          <w:u w:val="single"/>
        </w:rPr>
        <w:t>zrealizuję</w:t>
      </w:r>
      <w:r>
        <w:t xml:space="preserve"> roboty budowlane</w:t>
      </w:r>
      <w:r w:rsidR="007B701B">
        <w:t>, dostawy</w:t>
      </w:r>
      <w:r w:rsidRPr="006D4C21">
        <w:t xml:space="preserve"> lub usł</w:t>
      </w:r>
      <w:r>
        <w:t>ugi</w:t>
      </w:r>
      <w:r w:rsidRPr="006D4C21">
        <w:t>, których wskazane zdolności dotyczą</w:t>
      </w:r>
      <w:r>
        <w:t xml:space="preserve"> w zakresie</w:t>
      </w:r>
      <w:r>
        <w:rPr>
          <w:rFonts w:eastAsia="Verdana,Italic"/>
          <w:sz w:val="22"/>
          <w:szCs w:val="22"/>
          <w:lang w:val="pl-PL"/>
        </w:rPr>
        <w:t>:</w:t>
      </w:r>
    </w:p>
    <w:p w:rsidR="00886DC9" w:rsidRDefault="00FC0488" w:rsidP="00B8323E">
      <w:pPr>
        <w:autoSpaceDE w:val="0"/>
        <w:autoSpaceDN w:val="0"/>
        <w:adjustRightInd w:val="0"/>
        <w:spacing w:before="240" w:line="271" w:lineRule="auto"/>
        <w:jc w:val="both"/>
        <w:rPr>
          <w:rFonts w:eastAsia="Verdana,Italic"/>
          <w:sz w:val="22"/>
          <w:szCs w:val="22"/>
          <w:lang w:val="pl-PL"/>
        </w:rPr>
      </w:pPr>
      <w:r>
        <w:rPr>
          <w:rFonts w:eastAsia="Verdana,Italic"/>
          <w:sz w:val="22"/>
          <w:szCs w:val="22"/>
          <w:lang w:val="pl-PL"/>
        </w:rPr>
        <w:t>………………</w:t>
      </w:r>
      <w:r w:rsidR="002803A4" w:rsidRPr="00C22D39">
        <w:rPr>
          <w:rFonts w:eastAsia="Verdana,Italic"/>
          <w:sz w:val="22"/>
          <w:szCs w:val="22"/>
          <w:lang w:val="pl-PL"/>
        </w:rPr>
        <w:t>…………………………………………………………………………………………</w:t>
      </w:r>
    </w:p>
    <w:p w:rsidR="00B8323E" w:rsidRDefault="00B8323E" w:rsidP="00B8323E">
      <w:pPr>
        <w:autoSpaceDE w:val="0"/>
        <w:autoSpaceDN w:val="0"/>
        <w:adjustRightInd w:val="0"/>
        <w:spacing w:before="240" w:line="271" w:lineRule="auto"/>
        <w:jc w:val="both"/>
        <w:rPr>
          <w:rFonts w:eastAsia="Verdana,Italic"/>
          <w:sz w:val="22"/>
          <w:szCs w:val="22"/>
          <w:lang w:val="pl-PL"/>
        </w:rPr>
      </w:pPr>
    </w:p>
    <w:p w:rsidR="00162C4C" w:rsidRPr="00B8323E" w:rsidRDefault="00162C4C" w:rsidP="00B8323E">
      <w:pPr>
        <w:autoSpaceDE w:val="0"/>
        <w:autoSpaceDN w:val="0"/>
        <w:adjustRightInd w:val="0"/>
        <w:spacing w:before="240" w:line="271" w:lineRule="auto"/>
        <w:jc w:val="both"/>
        <w:rPr>
          <w:rFonts w:eastAsia="Verdana,Italic"/>
          <w:sz w:val="22"/>
          <w:szCs w:val="22"/>
          <w:lang w:val="pl-PL"/>
        </w:rPr>
      </w:pPr>
    </w:p>
    <w:p w:rsidR="00162C4C" w:rsidRPr="008F4536" w:rsidRDefault="00162C4C" w:rsidP="00162C4C">
      <w:pPr>
        <w:pStyle w:val="Akapitzlist"/>
        <w:numPr>
          <w:ilvl w:val="0"/>
          <w:numId w:val="6"/>
        </w:numPr>
        <w:spacing w:line="360" w:lineRule="auto"/>
        <w:ind w:left="360"/>
        <w:jc w:val="both"/>
      </w:pPr>
      <w:r w:rsidRPr="0039444A">
        <w:rPr>
          <w:b/>
        </w:rPr>
        <w:t>Oświadczam, że</w:t>
      </w:r>
      <w:r w:rsidRPr="008C43D9">
        <w:rPr>
          <w:b/>
        </w:rPr>
        <w:t>:</w:t>
      </w:r>
      <w:r w:rsidRPr="008F4536">
        <w:rPr>
          <w:i/>
          <w:sz w:val="16"/>
          <w:szCs w:val="16"/>
        </w:rPr>
        <w:t xml:space="preserve"> (Zaznaczyć właściwe.)</w:t>
      </w:r>
    </w:p>
    <w:p w:rsidR="00162C4C" w:rsidRPr="0038762D" w:rsidRDefault="00162C4C" w:rsidP="00162C4C">
      <w:pPr>
        <w:spacing w:line="271" w:lineRule="auto"/>
        <w:ind w:left="142"/>
        <w:contextualSpacing/>
        <w:jc w:val="both"/>
        <w:rPr>
          <w:rFonts w:eastAsiaTheme="minorHAnsi"/>
        </w:rPr>
      </w:pPr>
      <w:r w:rsidRPr="008F4536">
        <w:rPr>
          <w:rFonts w:eastAsia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F4536">
        <w:rPr>
          <w:rFonts w:eastAsia="Calibri"/>
          <w:b/>
          <w:bCs/>
          <w:sz w:val="22"/>
          <w:szCs w:val="22"/>
        </w:rPr>
        <w:instrText xml:space="preserve"> FORMCHECKBOX </w:instrText>
      </w:r>
      <w:r w:rsidR="008C2976">
        <w:rPr>
          <w:rFonts w:eastAsia="Calibri"/>
          <w:b/>
          <w:bCs/>
          <w:sz w:val="22"/>
          <w:szCs w:val="22"/>
        </w:rPr>
      </w:r>
      <w:r w:rsidR="008C2976">
        <w:rPr>
          <w:rFonts w:eastAsia="Calibri"/>
          <w:b/>
          <w:bCs/>
          <w:sz w:val="22"/>
          <w:szCs w:val="22"/>
        </w:rPr>
        <w:fldChar w:fldCharType="separate"/>
      </w:r>
      <w:r w:rsidRPr="008F4536">
        <w:rPr>
          <w:rFonts w:eastAsia="Calibri"/>
          <w:b/>
          <w:bCs/>
          <w:sz w:val="22"/>
          <w:szCs w:val="22"/>
        </w:rPr>
        <w:fldChar w:fldCharType="end"/>
      </w:r>
      <w:r w:rsidRPr="008F4536">
        <w:rPr>
          <w:rFonts w:eastAsia="Calibri"/>
          <w:b/>
          <w:bCs/>
          <w:sz w:val="22"/>
          <w:szCs w:val="22"/>
        </w:rPr>
        <w:t xml:space="preserve"> </w:t>
      </w:r>
      <w:r w:rsidRPr="008F4536">
        <w:rPr>
          <w:rFonts w:eastAsiaTheme="minorHAnsi"/>
        </w:rPr>
        <w:t>Nie podlegam wykluczeniu z postępowania</w:t>
      </w:r>
      <w:r w:rsidRPr="0038762D">
        <w:rPr>
          <w:rFonts w:eastAsiaTheme="minorHAnsi"/>
        </w:rPr>
        <w:t xml:space="preserve"> na podstawie art. 108 ust. 1</w:t>
      </w:r>
      <w:r w:rsidR="00782C97">
        <w:rPr>
          <w:rFonts w:eastAsiaTheme="minorHAnsi"/>
        </w:rPr>
        <w:t xml:space="preserve"> oraz </w:t>
      </w:r>
      <w:r w:rsidR="00782C97" w:rsidRPr="00CA576A">
        <w:t xml:space="preserve"> </w:t>
      </w:r>
      <w:r w:rsidR="00782C97" w:rsidRPr="00691527">
        <w:t xml:space="preserve">art. 109 ust 1 pkt 4, 5, 7-10 </w:t>
      </w:r>
      <w:r w:rsidR="00782C97" w:rsidRPr="00691527">
        <w:rPr>
          <w:rFonts w:eastAsiaTheme="minorHAnsi"/>
        </w:rPr>
        <w:t>ustawy Pzp</w:t>
      </w:r>
      <w:r w:rsidRPr="00CA576A">
        <w:rPr>
          <w:rFonts w:eastAsiaTheme="minorHAnsi"/>
        </w:rPr>
        <w:t>.</w:t>
      </w:r>
    </w:p>
    <w:p w:rsidR="00162C4C" w:rsidRPr="0038762D" w:rsidRDefault="00162C4C" w:rsidP="00162C4C">
      <w:pPr>
        <w:pStyle w:val="Akapitzlist"/>
        <w:spacing w:line="271" w:lineRule="auto"/>
        <w:ind w:left="426" w:hanging="284"/>
        <w:jc w:val="both"/>
        <w:rPr>
          <w:rFonts w:eastAsiaTheme="minorHAnsi"/>
          <w:lang w:val="pl-PL"/>
        </w:rPr>
      </w:pPr>
      <w:r w:rsidRPr="0013530D">
        <w:rPr>
          <w:rFonts w:eastAsia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</w:rPr>
        <w:instrText xml:space="preserve"> FORMCHECKBOX </w:instrText>
      </w:r>
      <w:r w:rsidR="008C2976">
        <w:rPr>
          <w:rFonts w:eastAsia="Calibri"/>
          <w:b/>
          <w:bCs/>
          <w:sz w:val="22"/>
          <w:szCs w:val="22"/>
        </w:rPr>
      </w:r>
      <w:r w:rsidR="008C2976">
        <w:rPr>
          <w:rFonts w:eastAsia="Calibri"/>
          <w:b/>
          <w:bCs/>
          <w:sz w:val="22"/>
          <w:szCs w:val="22"/>
        </w:rPr>
        <w:fldChar w:fldCharType="separate"/>
      </w:r>
      <w:r w:rsidRPr="0013530D">
        <w:rPr>
          <w:rFonts w:eastAsia="Calibri"/>
          <w:b/>
          <w:bCs/>
          <w:sz w:val="22"/>
          <w:szCs w:val="22"/>
        </w:rPr>
        <w:fldChar w:fldCharType="end"/>
      </w:r>
      <w:r>
        <w:rPr>
          <w:rFonts w:eastAsiaTheme="minorHAnsi"/>
          <w:lang w:val="pl-PL"/>
        </w:rPr>
        <w:t xml:space="preserve"> Z</w:t>
      </w:r>
      <w:r w:rsidRPr="0038762D">
        <w:rPr>
          <w:rFonts w:eastAsiaTheme="minorHAnsi"/>
          <w:lang w:val="pl-PL"/>
        </w:rPr>
        <w:t>achodzą w stosunku do mnie podstawy wykluczenia z postępowania na podstawie art. …….. ustawy Pzp</w:t>
      </w:r>
      <w:r w:rsidRPr="0038762D">
        <w:rPr>
          <w:rFonts w:eastAsiaTheme="minorHAnsi"/>
          <w:i/>
          <w:lang w:val="pl-PL"/>
        </w:rPr>
        <w:t>(podać mającą zastosowanie podstawę wykluczenia spośró</w:t>
      </w:r>
      <w:r>
        <w:rPr>
          <w:rFonts w:eastAsiaTheme="minorHAnsi"/>
          <w:i/>
          <w:lang w:val="pl-PL"/>
        </w:rPr>
        <w:t>d</w:t>
      </w:r>
      <w:r w:rsidR="00782C97">
        <w:rPr>
          <w:rFonts w:eastAsiaTheme="minorHAnsi"/>
          <w:i/>
          <w:lang w:val="pl-PL"/>
        </w:rPr>
        <w:t xml:space="preserve"> wymienionych  w art. 108 ust 1 </w:t>
      </w:r>
      <w:r w:rsidR="00782C97" w:rsidRPr="00782C97">
        <w:rPr>
          <w:rFonts w:eastAsiaTheme="minorHAnsi"/>
          <w:i/>
          <w:lang w:val="pl-PL"/>
        </w:rPr>
        <w:t xml:space="preserve">lub </w:t>
      </w:r>
      <w:r w:rsidRPr="00782C97">
        <w:rPr>
          <w:rFonts w:eastAsiaTheme="minorHAnsi"/>
          <w:i/>
          <w:lang w:val="pl-PL"/>
        </w:rPr>
        <w:t xml:space="preserve"> </w:t>
      </w:r>
      <w:r w:rsidR="00782C97" w:rsidRPr="00782C97">
        <w:rPr>
          <w:rFonts w:eastAsiaTheme="minorHAnsi"/>
          <w:i/>
          <w:lang w:val="pl-PL"/>
        </w:rPr>
        <w:t>a</w:t>
      </w:r>
      <w:r w:rsidR="00782C97" w:rsidRPr="00782C97">
        <w:rPr>
          <w:i/>
        </w:rPr>
        <w:t>rt. 109 ust 1 pkt 4, 5, 7-10</w:t>
      </w:r>
      <w:r w:rsidR="00782C97" w:rsidRPr="00691527">
        <w:t xml:space="preserve"> </w:t>
      </w:r>
      <w:r w:rsidRPr="0038762D">
        <w:rPr>
          <w:rFonts w:eastAsiaTheme="minorHAnsi"/>
          <w:i/>
          <w:lang w:val="pl-PL"/>
        </w:rPr>
        <w:t>ustawy Pzp).</w:t>
      </w:r>
      <w:r w:rsidRPr="0038762D">
        <w:rPr>
          <w:rFonts w:eastAsiaTheme="minorHAnsi"/>
          <w:lang w:val="pl-PL"/>
        </w:rPr>
        <w:t xml:space="preserve"> Jednocześnie oświadczam, że w związku z w/w okolicznością, na podstawie art. 110 ust. 2</w:t>
      </w:r>
      <w:r>
        <w:rPr>
          <w:rFonts w:eastAsiaTheme="minorHAnsi"/>
          <w:lang w:val="pl-PL"/>
        </w:rPr>
        <w:t xml:space="preserve"> </w:t>
      </w:r>
      <w:r w:rsidRPr="0038762D">
        <w:rPr>
          <w:rFonts w:eastAsiaTheme="minorHAnsi"/>
          <w:lang w:val="pl-PL"/>
        </w:rPr>
        <w:t>ustawy Pzp podjąłem następujące środki naprawcze:</w:t>
      </w:r>
    </w:p>
    <w:p w:rsidR="00162C4C" w:rsidRDefault="00162C4C" w:rsidP="00162C4C">
      <w:pPr>
        <w:pStyle w:val="Akapitzlist"/>
        <w:spacing w:line="271" w:lineRule="auto"/>
        <w:ind w:left="360"/>
        <w:jc w:val="both"/>
        <w:rPr>
          <w:rFonts w:eastAsiaTheme="minorHAnsi"/>
          <w:lang w:val="pl-PL"/>
        </w:rPr>
      </w:pPr>
      <w:r>
        <w:rPr>
          <w:rFonts w:eastAsiaTheme="minorHAnsi"/>
          <w:lang w:val="pl-PL"/>
        </w:rPr>
        <w:t>……</w:t>
      </w:r>
      <w:r w:rsidRPr="0038762D">
        <w:rPr>
          <w:rFonts w:eastAsiaTheme="minorHAnsi"/>
          <w:lang w:val="pl-PL"/>
        </w:rPr>
        <w:t>……………………………………………………………………………………………………………………………………</w:t>
      </w:r>
      <w:r>
        <w:rPr>
          <w:rFonts w:eastAsiaTheme="minorHAnsi"/>
          <w:lang w:val="pl-PL"/>
        </w:rPr>
        <w:t>………</w:t>
      </w:r>
      <w:r w:rsidRPr="0038762D">
        <w:rPr>
          <w:rFonts w:eastAsiaTheme="minorHAnsi"/>
          <w:lang w:val="pl-PL"/>
        </w:rPr>
        <w:t>……………………………………………</w:t>
      </w:r>
    </w:p>
    <w:p w:rsidR="00162C4C" w:rsidRDefault="00162C4C" w:rsidP="00162C4C">
      <w:pPr>
        <w:pStyle w:val="Akapitzlist"/>
        <w:spacing w:line="271" w:lineRule="auto"/>
        <w:ind w:left="360"/>
        <w:jc w:val="both"/>
        <w:rPr>
          <w:rFonts w:eastAsiaTheme="minorHAnsi"/>
          <w:lang w:val="pl-PL"/>
        </w:rPr>
      </w:pPr>
    </w:p>
    <w:p w:rsidR="00162C4C" w:rsidRPr="008F4536" w:rsidRDefault="00162C4C" w:rsidP="00162C4C">
      <w:pPr>
        <w:pStyle w:val="Akapitzlist"/>
        <w:numPr>
          <w:ilvl w:val="0"/>
          <w:numId w:val="6"/>
        </w:numPr>
        <w:spacing w:line="360" w:lineRule="auto"/>
        <w:ind w:left="360"/>
        <w:jc w:val="both"/>
        <w:rPr>
          <w:lang w:val="pl-PL"/>
        </w:rPr>
      </w:pPr>
      <w:r w:rsidRPr="008C43D9">
        <w:rPr>
          <w:b/>
        </w:rPr>
        <w:t>Oświadczam, że:</w:t>
      </w:r>
      <w:r w:rsidRPr="00F27644">
        <w:rPr>
          <w:rFonts w:ascii="Arial" w:hAnsi="Arial" w:cs="Arial"/>
          <w:i/>
          <w:sz w:val="16"/>
          <w:szCs w:val="16"/>
        </w:rPr>
        <w:t xml:space="preserve"> </w:t>
      </w:r>
      <w:r w:rsidRPr="008F4536">
        <w:rPr>
          <w:i/>
          <w:sz w:val="16"/>
          <w:szCs w:val="16"/>
        </w:rPr>
        <w:t>(Zaznaczyć właściwe.)</w:t>
      </w:r>
    </w:p>
    <w:p w:rsidR="00162C4C" w:rsidRDefault="00162C4C" w:rsidP="00162C4C">
      <w:pPr>
        <w:pStyle w:val="Akapitzlist"/>
        <w:spacing w:line="271" w:lineRule="auto"/>
        <w:ind w:left="426" w:hanging="284"/>
        <w:jc w:val="both"/>
        <w:rPr>
          <w:rFonts w:eastAsiaTheme="minorHAnsi"/>
          <w:lang w:val="pl-PL"/>
        </w:rPr>
      </w:pPr>
      <w:r w:rsidRPr="0013530D">
        <w:rPr>
          <w:rFonts w:eastAsia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</w:rPr>
        <w:instrText xml:space="preserve"> FORMCHECKBOX </w:instrText>
      </w:r>
      <w:r w:rsidR="008C2976">
        <w:rPr>
          <w:rFonts w:eastAsia="Calibri"/>
          <w:b/>
          <w:bCs/>
          <w:sz w:val="22"/>
          <w:szCs w:val="22"/>
        </w:rPr>
      </w:r>
      <w:r w:rsidR="008C2976">
        <w:rPr>
          <w:rFonts w:eastAsia="Calibri"/>
          <w:b/>
          <w:bCs/>
          <w:sz w:val="22"/>
          <w:szCs w:val="22"/>
        </w:rPr>
        <w:fldChar w:fldCharType="separate"/>
      </w:r>
      <w:r w:rsidRPr="0013530D">
        <w:rPr>
          <w:rFonts w:eastAsia="Calibri"/>
          <w:b/>
          <w:bCs/>
          <w:sz w:val="22"/>
          <w:szCs w:val="22"/>
        </w:rPr>
        <w:fldChar w:fldCharType="end"/>
      </w:r>
      <w:r>
        <w:rPr>
          <w:rFonts w:eastAsiaTheme="minorHAnsi"/>
          <w:lang w:val="pl-PL"/>
        </w:rPr>
        <w:t xml:space="preserve"> S</w:t>
      </w:r>
      <w:r w:rsidRPr="0038762D">
        <w:rPr>
          <w:rFonts w:eastAsiaTheme="minorHAnsi"/>
          <w:lang w:val="pl-PL"/>
        </w:rPr>
        <w:t xml:space="preserve">pełniam warunki udziału w postępowaniu określone przez Zamawiającego w Rozdziale 7 SWZ. </w:t>
      </w:r>
    </w:p>
    <w:p w:rsidR="00162C4C" w:rsidRDefault="00162C4C" w:rsidP="00162C4C">
      <w:pPr>
        <w:pStyle w:val="Akapitzlist"/>
        <w:spacing w:line="271" w:lineRule="auto"/>
        <w:ind w:left="426" w:hanging="284"/>
        <w:jc w:val="both"/>
        <w:rPr>
          <w:rFonts w:eastAsiaTheme="minorHAnsi"/>
          <w:lang w:val="pl-PL"/>
        </w:rPr>
      </w:pPr>
      <w:r w:rsidRPr="0013530D">
        <w:rPr>
          <w:rFonts w:eastAsia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</w:rPr>
        <w:instrText xml:space="preserve"> FORMCHECKBOX </w:instrText>
      </w:r>
      <w:r w:rsidR="008C2976">
        <w:rPr>
          <w:rFonts w:eastAsia="Calibri"/>
          <w:b/>
          <w:bCs/>
          <w:sz w:val="22"/>
          <w:szCs w:val="22"/>
        </w:rPr>
      </w:r>
      <w:r w:rsidR="008C2976">
        <w:rPr>
          <w:rFonts w:eastAsia="Calibri"/>
          <w:b/>
          <w:bCs/>
          <w:sz w:val="22"/>
          <w:szCs w:val="22"/>
        </w:rPr>
        <w:fldChar w:fldCharType="separate"/>
      </w:r>
      <w:r w:rsidRPr="0013530D">
        <w:rPr>
          <w:rFonts w:eastAsia="Calibri"/>
          <w:b/>
          <w:bCs/>
          <w:sz w:val="22"/>
          <w:szCs w:val="22"/>
        </w:rPr>
        <w:fldChar w:fldCharType="end"/>
      </w:r>
      <w:r>
        <w:rPr>
          <w:rFonts w:eastAsia="Calibri"/>
          <w:b/>
          <w:bCs/>
          <w:sz w:val="22"/>
          <w:szCs w:val="22"/>
        </w:rPr>
        <w:t xml:space="preserve"> </w:t>
      </w:r>
      <w:r>
        <w:rPr>
          <w:rFonts w:eastAsiaTheme="minorHAnsi"/>
          <w:lang w:val="pl-PL"/>
        </w:rPr>
        <w:t>W</w:t>
      </w:r>
      <w:r w:rsidRPr="005D0FFD">
        <w:rPr>
          <w:rFonts w:eastAsiaTheme="minorHAnsi"/>
          <w:lang w:val="pl-PL"/>
        </w:rPr>
        <w:t xml:space="preserve"> celu wykazania spełniania warunków udziału w postępowaniu, określonych przez Zamawiającego w pkt. …… SWZ, polega</w:t>
      </w:r>
      <w:r>
        <w:rPr>
          <w:rFonts w:eastAsiaTheme="minorHAnsi"/>
          <w:lang w:val="pl-PL"/>
        </w:rPr>
        <w:t xml:space="preserve">m na zasobach następującego/ych </w:t>
      </w:r>
      <w:r w:rsidRPr="005D0FFD">
        <w:rPr>
          <w:rFonts w:eastAsiaTheme="minorHAnsi"/>
          <w:lang w:val="pl-PL"/>
        </w:rPr>
        <w:t>podmiotu/ów:</w:t>
      </w:r>
      <w:r>
        <w:rPr>
          <w:rFonts w:eastAsiaTheme="minorHAnsi"/>
          <w:lang w:val="pl-PL"/>
        </w:rPr>
        <w:t xml:space="preserve"> …………………...……………</w:t>
      </w:r>
      <w:r w:rsidRPr="005D0FFD">
        <w:rPr>
          <w:rFonts w:eastAsiaTheme="minorHAnsi"/>
          <w:lang w:val="pl-PL"/>
        </w:rPr>
        <w:t>…………………………………….………</w:t>
      </w:r>
      <w:r>
        <w:rPr>
          <w:rFonts w:eastAsiaTheme="minorHAnsi"/>
          <w:lang w:val="pl-PL"/>
        </w:rPr>
        <w:br/>
        <w:t xml:space="preserve"> w zakresie:</w:t>
      </w:r>
      <w:r w:rsidRPr="005D0FFD">
        <w:rPr>
          <w:rFonts w:eastAsiaTheme="minorHAnsi"/>
          <w:lang w:val="pl-PL"/>
        </w:rPr>
        <w:t>……..………………………</w:t>
      </w:r>
      <w:r>
        <w:rPr>
          <w:rFonts w:eastAsiaTheme="minorHAnsi"/>
          <w:lang w:val="pl-PL"/>
        </w:rPr>
        <w:t>………….</w:t>
      </w:r>
      <w:r w:rsidRPr="005D0FFD">
        <w:rPr>
          <w:rFonts w:eastAsiaTheme="minorHAnsi"/>
          <w:lang w:val="pl-PL"/>
        </w:rPr>
        <w:t>.………………………………………</w:t>
      </w:r>
    </w:p>
    <w:p w:rsidR="00162C4C" w:rsidRDefault="00162C4C" w:rsidP="00162C4C">
      <w:pPr>
        <w:pStyle w:val="Akapitzlist"/>
        <w:spacing w:line="271" w:lineRule="auto"/>
        <w:ind w:left="360"/>
        <w:jc w:val="both"/>
        <w:rPr>
          <w:rFonts w:eastAsiaTheme="minorHAnsi"/>
          <w:i/>
          <w:sz w:val="22"/>
          <w:lang w:val="pl-PL"/>
        </w:rPr>
      </w:pPr>
      <w:r>
        <w:rPr>
          <w:rFonts w:eastAsiaTheme="minorHAnsi"/>
          <w:lang w:val="pl-PL"/>
        </w:rPr>
        <w:t xml:space="preserve">                     </w:t>
      </w:r>
      <w:r w:rsidRPr="005D0FFD">
        <w:rPr>
          <w:rFonts w:eastAsiaTheme="minorHAnsi"/>
          <w:lang w:val="pl-PL"/>
        </w:rPr>
        <w:t xml:space="preserve"> </w:t>
      </w:r>
      <w:r w:rsidRPr="005D0FFD">
        <w:rPr>
          <w:rFonts w:eastAsiaTheme="minorHAnsi"/>
          <w:i/>
          <w:sz w:val="22"/>
          <w:lang w:val="pl-PL"/>
        </w:rPr>
        <w:t>(wskazać podmiot i określić odpowiedni zakres dla wskazanego podmiotu).</w:t>
      </w:r>
    </w:p>
    <w:p w:rsidR="00162C4C" w:rsidRDefault="00162C4C" w:rsidP="00162C4C">
      <w:pPr>
        <w:pStyle w:val="Akapitzlist"/>
        <w:spacing w:line="271" w:lineRule="auto"/>
        <w:ind w:left="360"/>
        <w:jc w:val="both"/>
        <w:rPr>
          <w:rFonts w:eastAsiaTheme="minorHAnsi"/>
          <w:lang w:val="pl-PL"/>
        </w:rPr>
      </w:pPr>
    </w:p>
    <w:p w:rsidR="00162C4C" w:rsidRDefault="00162C4C" w:rsidP="00162C4C">
      <w:pPr>
        <w:pStyle w:val="Akapitzlist"/>
        <w:spacing w:line="271" w:lineRule="auto"/>
        <w:ind w:left="360"/>
        <w:jc w:val="both"/>
        <w:rPr>
          <w:rFonts w:eastAsiaTheme="minorHAnsi"/>
          <w:lang w:val="pl-PL"/>
        </w:rPr>
      </w:pPr>
    </w:p>
    <w:p w:rsidR="00162C4C" w:rsidRPr="00F752A3" w:rsidRDefault="00162C4C" w:rsidP="00162C4C">
      <w:pPr>
        <w:pStyle w:val="Akapitzlist"/>
        <w:numPr>
          <w:ilvl w:val="0"/>
          <w:numId w:val="6"/>
        </w:numPr>
        <w:ind w:left="360"/>
        <w:jc w:val="both"/>
        <w:rPr>
          <w:szCs w:val="20"/>
          <w:lang w:val="pl-PL" w:eastAsia="pl-PL"/>
        </w:rPr>
      </w:pPr>
      <w:r w:rsidRPr="0039444A">
        <w:rPr>
          <w:b/>
          <w:szCs w:val="20"/>
          <w:lang w:eastAsia="pl-PL"/>
        </w:rPr>
        <w:t xml:space="preserve">Oświadczam, </w:t>
      </w:r>
      <w:r w:rsidRPr="0039444A">
        <w:rPr>
          <w:b/>
          <w:szCs w:val="20"/>
          <w:lang w:val="pl-PL" w:eastAsia="pl-PL"/>
        </w:rPr>
        <w:t>że</w:t>
      </w:r>
      <w:r w:rsidRPr="00F752A3">
        <w:rPr>
          <w:szCs w:val="20"/>
          <w:lang w:val="pl-PL" w:eastAsia="pl-PL"/>
        </w:rPr>
        <w:t xml:space="preserve">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  <w:r w:rsidRPr="00F752A3">
        <w:rPr>
          <w:rStyle w:val="Odwoanieprzypisudolnego"/>
          <w:szCs w:val="20"/>
          <w:lang w:val="pl-PL" w:eastAsia="pl-PL"/>
        </w:rPr>
        <w:footnoteReference w:id="1"/>
      </w:r>
    </w:p>
    <w:p w:rsidR="00162C4C" w:rsidRPr="00162C4C" w:rsidRDefault="00162C4C" w:rsidP="00162C4C">
      <w:pPr>
        <w:spacing w:line="271" w:lineRule="auto"/>
        <w:jc w:val="both"/>
        <w:rPr>
          <w:rFonts w:eastAsiaTheme="minorHAnsi"/>
          <w:i/>
        </w:rPr>
      </w:pPr>
      <w:r w:rsidRPr="00162C4C">
        <w:rPr>
          <w:i/>
        </w:rPr>
        <w:t>.</w:t>
      </w:r>
    </w:p>
    <w:p w:rsidR="00162C4C" w:rsidRPr="00162C4C" w:rsidRDefault="00162C4C" w:rsidP="00162C4C">
      <w:pPr>
        <w:pStyle w:val="Tekstpodstawowy"/>
        <w:numPr>
          <w:ilvl w:val="0"/>
          <w:numId w:val="6"/>
        </w:numPr>
        <w:ind w:left="360" w:right="140"/>
        <w:jc w:val="both"/>
        <w:rPr>
          <w:rFonts w:ascii="Times New Roman" w:hAnsi="Times New Roman"/>
        </w:rPr>
      </w:pPr>
      <w:r w:rsidRPr="00162C4C">
        <w:rPr>
          <w:rFonts w:ascii="Times New Roman" w:hAnsi="Times New Roman"/>
          <w:b/>
        </w:rPr>
        <w:t>Oświadczam, że</w:t>
      </w:r>
      <w:r w:rsidRPr="00162C4C">
        <w:rPr>
          <w:rFonts w:ascii="Times New Roman" w:hAnsi="Times New Roman"/>
        </w:rPr>
        <w:t xml:space="preserve"> wszystkie informacje podane w powyższych oświadczeniach są aktualne i zgodne z prawdą oraz zostały przedstawione zgonie z prawdą oraz zostały z pełną świadomością konsekwencji wprowadzenia Zamawiającego w błąd przy przedstawianiu informacji.</w:t>
      </w:r>
    </w:p>
    <w:p w:rsidR="00162C4C" w:rsidRDefault="00162C4C" w:rsidP="00162C4C">
      <w:pPr>
        <w:pStyle w:val="Akapitzlist"/>
        <w:spacing w:line="271" w:lineRule="auto"/>
        <w:ind w:left="360"/>
        <w:jc w:val="both"/>
        <w:rPr>
          <w:rFonts w:eastAsiaTheme="minorHAnsi"/>
          <w:sz w:val="22"/>
          <w:szCs w:val="22"/>
          <w:lang w:val="pl-PL"/>
        </w:rPr>
      </w:pPr>
    </w:p>
    <w:p w:rsidR="009235B0" w:rsidRPr="00162C4C" w:rsidRDefault="009235B0" w:rsidP="00162C4C">
      <w:pPr>
        <w:spacing w:line="360" w:lineRule="auto"/>
        <w:jc w:val="both"/>
        <w:rPr>
          <w:i/>
          <w:sz w:val="22"/>
          <w:szCs w:val="22"/>
          <w:lang w:val="pl-PL"/>
        </w:rPr>
      </w:pPr>
    </w:p>
    <w:sectPr w:rsidR="009235B0" w:rsidRPr="00162C4C" w:rsidSect="003E666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2976" w:rsidRDefault="008C2976" w:rsidP="00AC1A4B">
      <w:r>
        <w:separator/>
      </w:r>
    </w:p>
  </w:endnote>
  <w:endnote w:type="continuationSeparator" w:id="0">
    <w:p w:rsidR="008C2976" w:rsidRDefault="008C2976" w:rsidP="00A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Roboto-Ligh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2976" w:rsidRDefault="008C2976" w:rsidP="00AC1A4B">
      <w:r>
        <w:separator/>
      </w:r>
    </w:p>
  </w:footnote>
  <w:footnote w:type="continuationSeparator" w:id="0">
    <w:p w:rsidR="008C2976" w:rsidRDefault="008C2976" w:rsidP="00AC1A4B">
      <w:r>
        <w:continuationSeparator/>
      </w:r>
    </w:p>
  </w:footnote>
  <w:footnote w:id="1">
    <w:p w:rsidR="00162C4C" w:rsidRPr="00721DFB" w:rsidRDefault="00162C4C" w:rsidP="00162C4C">
      <w:pPr>
        <w:jc w:val="both"/>
        <w:rPr>
          <w:color w:val="222222"/>
          <w:sz w:val="16"/>
          <w:szCs w:val="16"/>
        </w:rPr>
      </w:pPr>
      <w:r w:rsidRPr="00721DFB">
        <w:rPr>
          <w:rStyle w:val="Odwoanieprzypisudolnego"/>
        </w:rPr>
        <w:footnoteRef/>
      </w:r>
      <w:r w:rsidRPr="00721DFB">
        <w:t xml:space="preserve"> </w:t>
      </w:r>
      <w:r w:rsidRPr="00721DFB">
        <w:rPr>
          <w:rStyle w:val="Odwoanieprzypisudolnego"/>
          <w:sz w:val="16"/>
          <w:szCs w:val="16"/>
        </w:rPr>
        <w:footnoteRef/>
      </w:r>
      <w:r w:rsidRPr="00721DFB">
        <w:rPr>
          <w:sz w:val="16"/>
          <w:szCs w:val="16"/>
        </w:rPr>
        <w:t xml:space="preserve"> </w:t>
      </w:r>
      <w:r w:rsidRPr="00721DFB">
        <w:rPr>
          <w:color w:val="222222"/>
          <w:sz w:val="16"/>
          <w:szCs w:val="16"/>
        </w:rPr>
        <w:t xml:space="preserve">Zgodnie z treścią art. 7 ust. 1 ustawy z dnia 13 kwietnia 2022 r. </w:t>
      </w:r>
      <w:r w:rsidRPr="00721DFB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721DFB">
        <w:rPr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:rsidR="00162C4C" w:rsidRPr="00721DFB" w:rsidRDefault="00162C4C" w:rsidP="00162C4C">
      <w:pPr>
        <w:jc w:val="both"/>
        <w:rPr>
          <w:color w:val="222222"/>
          <w:sz w:val="16"/>
          <w:szCs w:val="16"/>
        </w:rPr>
      </w:pPr>
      <w:r w:rsidRPr="00721DFB"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162C4C" w:rsidRPr="00721DFB" w:rsidRDefault="00162C4C" w:rsidP="00162C4C">
      <w:pPr>
        <w:jc w:val="both"/>
        <w:rPr>
          <w:color w:val="222222"/>
          <w:sz w:val="16"/>
          <w:szCs w:val="16"/>
        </w:rPr>
      </w:pPr>
      <w:r w:rsidRPr="00721DFB">
        <w:rPr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162C4C" w:rsidRDefault="00162C4C" w:rsidP="00162C4C">
      <w:pPr>
        <w:pStyle w:val="Tekstprzypisudolnego"/>
      </w:pPr>
      <w:r w:rsidRPr="00721DFB">
        <w:rPr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C7A" w:rsidRDefault="00B30C7A" w:rsidP="00B30C7A">
    <w:r>
      <w:rPr>
        <w:noProof/>
        <w:lang w:val="pl-PL" w:eastAsia="pl-PL"/>
      </w:rPr>
      <w:drawing>
        <wp:inline distT="0" distB="0" distL="0" distR="0" wp14:anchorId="796A1A15" wp14:editId="76778A57">
          <wp:extent cx="847725" cy="581025"/>
          <wp:effectExtent l="19050" t="0" r="9525" b="0"/>
          <wp:docPr id="17" name="irc_ilrp_mut" descr="ANd9GcSXgN90naOF2prDfEi7ABsGb073uLvctIaaFdV25ilA1cn1Gg174dbrZmm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ilrp_mut" descr="ANd9GcSXgN90naOF2prDfEi7ABsGb073uLvctIaaFdV25ilA1cn1Gg174dbrZmm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  <w:t xml:space="preserve">                               </w:t>
    </w:r>
    <w:r>
      <w:rPr>
        <w:noProof/>
        <w:lang w:val="pl-PL" w:eastAsia="pl-PL"/>
      </w:rPr>
      <w:drawing>
        <wp:inline distT="0" distB="0" distL="0" distR="0" wp14:anchorId="63032F67" wp14:editId="0C3E6FBE">
          <wp:extent cx="1630680" cy="772565"/>
          <wp:effectExtent l="0" t="0" r="7620" b="8890"/>
          <wp:docPr id="4" name="Obraz 4" descr="C:\Users\uzytkownik\Downloads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zytkownik\Downloads\logo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0973" cy="7774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</w:t>
    </w:r>
    <w:r>
      <w:rPr>
        <w:noProof/>
        <w:lang w:val="pl-PL" w:eastAsia="pl-PL"/>
      </w:rPr>
      <w:drawing>
        <wp:inline distT="0" distB="0" distL="0" distR="0" wp14:anchorId="52518006" wp14:editId="1BA94245">
          <wp:extent cx="1190625" cy="781050"/>
          <wp:effectExtent l="19050" t="0" r="9525" b="0"/>
          <wp:docPr id="20" name="Obraz 1" descr="C:\Documents and Settings\Admin\Pulpit\LGD\obrazki\loga\prow-2014-2020-logo-kolor_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Documents and Settings\Admin\Pulpit\LGD\obrazki\loga\prow-2014-2020-logo-kolor_0.jpg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781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0153C" w:rsidRPr="00B30C7A" w:rsidRDefault="00B30C7A" w:rsidP="00B30C7A">
    <w:pPr>
      <w:pBdr>
        <w:bottom w:val="single" w:sz="6" w:space="1" w:color="auto"/>
      </w:pBdr>
      <w:autoSpaceDE w:val="0"/>
      <w:autoSpaceDN w:val="0"/>
      <w:adjustRightInd w:val="0"/>
      <w:jc w:val="center"/>
      <w:rPr>
        <w:rFonts w:ascii="Roboto-Light" w:hAnsi="Roboto-Light" w:cs="Roboto-Light"/>
        <w:sz w:val="17"/>
        <w:szCs w:val="17"/>
      </w:rPr>
    </w:pPr>
    <w:r w:rsidRPr="00196E84">
      <w:rPr>
        <w:rFonts w:ascii="Roboto-Light" w:hAnsi="Roboto-Light" w:cs="Roboto-Light"/>
        <w:sz w:val="17"/>
        <w:szCs w:val="17"/>
      </w:rPr>
      <w:t>„Europejski Fundusz Rolny na rzecz Rozwoju Obszarów Wiejskich: Europa inwestująca w obszary wiejskie”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15" w:hanging="375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.%2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7040B028"/>
    <w:name w:val="WW8Num8"/>
    <w:lvl w:ilvl="0">
      <w:start w:val="4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26724E4C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66" w:hanging="360"/>
      </w:pPr>
      <w:rPr>
        <w:strike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F27C3F60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18" w:hanging="360"/>
      </w:pPr>
    </w:lvl>
  </w:abstractNum>
  <w:abstractNum w:abstractNumId="14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064"/>
        </w:tabs>
        <w:ind w:left="1064" w:hanging="360"/>
      </w:pPr>
      <w:rPr>
        <w:color w:val="auto"/>
      </w:rPr>
    </w:lvl>
  </w:abstractNum>
  <w:abstractNum w:abstractNumId="16" w15:restartNumberingAfterBreak="0">
    <w:nsid w:val="00000014"/>
    <w:multiLevelType w:val="multilevel"/>
    <w:tmpl w:val="0D00FE12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0405246"/>
    <w:multiLevelType w:val="hybridMultilevel"/>
    <w:tmpl w:val="0B88E380"/>
    <w:lvl w:ilvl="0" w:tplc="04150017">
      <w:start w:val="1"/>
      <w:numFmt w:val="lowerLetter"/>
      <w:lvlText w:val="%1)"/>
      <w:lvlJc w:val="left"/>
      <w:pPr>
        <w:ind w:left="2115" w:hanging="360"/>
      </w:pPr>
    </w:lvl>
    <w:lvl w:ilvl="1" w:tplc="04150019" w:tentative="1">
      <w:start w:val="1"/>
      <w:numFmt w:val="lowerLetter"/>
      <w:lvlText w:val="%2."/>
      <w:lvlJc w:val="left"/>
      <w:pPr>
        <w:ind w:left="2835" w:hanging="360"/>
      </w:pPr>
    </w:lvl>
    <w:lvl w:ilvl="2" w:tplc="0415001B" w:tentative="1">
      <w:start w:val="1"/>
      <w:numFmt w:val="lowerRoman"/>
      <w:lvlText w:val="%3."/>
      <w:lvlJc w:val="right"/>
      <w:pPr>
        <w:ind w:left="3555" w:hanging="180"/>
      </w:pPr>
    </w:lvl>
    <w:lvl w:ilvl="3" w:tplc="0415000F" w:tentative="1">
      <w:start w:val="1"/>
      <w:numFmt w:val="decimal"/>
      <w:lvlText w:val="%4."/>
      <w:lvlJc w:val="left"/>
      <w:pPr>
        <w:ind w:left="4275" w:hanging="360"/>
      </w:pPr>
    </w:lvl>
    <w:lvl w:ilvl="4" w:tplc="04150019" w:tentative="1">
      <w:start w:val="1"/>
      <w:numFmt w:val="lowerLetter"/>
      <w:lvlText w:val="%5."/>
      <w:lvlJc w:val="left"/>
      <w:pPr>
        <w:ind w:left="4995" w:hanging="360"/>
      </w:pPr>
    </w:lvl>
    <w:lvl w:ilvl="5" w:tplc="0415001B" w:tentative="1">
      <w:start w:val="1"/>
      <w:numFmt w:val="lowerRoman"/>
      <w:lvlText w:val="%6."/>
      <w:lvlJc w:val="right"/>
      <w:pPr>
        <w:ind w:left="5715" w:hanging="180"/>
      </w:pPr>
    </w:lvl>
    <w:lvl w:ilvl="6" w:tplc="0415000F" w:tentative="1">
      <w:start w:val="1"/>
      <w:numFmt w:val="decimal"/>
      <w:lvlText w:val="%7."/>
      <w:lvlJc w:val="left"/>
      <w:pPr>
        <w:ind w:left="6435" w:hanging="360"/>
      </w:pPr>
    </w:lvl>
    <w:lvl w:ilvl="7" w:tplc="04150019" w:tentative="1">
      <w:start w:val="1"/>
      <w:numFmt w:val="lowerLetter"/>
      <w:lvlText w:val="%8."/>
      <w:lvlJc w:val="left"/>
      <w:pPr>
        <w:ind w:left="7155" w:hanging="360"/>
      </w:pPr>
    </w:lvl>
    <w:lvl w:ilvl="8" w:tplc="0415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18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AEA56E6"/>
    <w:multiLevelType w:val="multilevel"/>
    <w:tmpl w:val="189C91DC"/>
    <w:name w:val="WW8Num59222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0DC02E9D"/>
    <w:multiLevelType w:val="hybridMultilevel"/>
    <w:tmpl w:val="E8882B9A"/>
    <w:lvl w:ilvl="0" w:tplc="10DAE7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E7967CB"/>
    <w:multiLevelType w:val="hybridMultilevel"/>
    <w:tmpl w:val="3E84CDB4"/>
    <w:lvl w:ilvl="0" w:tplc="ED4044F4">
      <w:start w:val="2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0EE16F8E"/>
    <w:multiLevelType w:val="hybridMultilevel"/>
    <w:tmpl w:val="1452DBF0"/>
    <w:lvl w:ilvl="0" w:tplc="248465DC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 w:tplc="9A727FDE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2" w:tplc="091AAEE4">
      <w:start w:val="1"/>
      <w:numFmt w:val="decimal"/>
      <w:lvlText w:val="%3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3" w:tplc="5F2A21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E934167A">
      <w:start w:val="1"/>
      <w:numFmt w:val="bullet"/>
      <w:lvlText w:val=""/>
      <w:lvlJc w:val="left"/>
      <w:pPr>
        <w:tabs>
          <w:tab w:val="num" w:pos="3807"/>
        </w:tabs>
        <w:ind w:left="3807" w:hanging="567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3C22DE8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4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374604"/>
    <w:multiLevelType w:val="hybridMultilevel"/>
    <w:tmpl w:val="91C2601A"/>
    <w:name w:val="WW8Num592222222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23A93E07"/>
    <w:multiLevelType w:val="hybridMultilevel"/>
    <w:tmpl w:val="8160A1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907218"/>
    <w:multiLevelType w:val="hybridMultilevel"/>
    <w:tmpl w:val="AE966196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2EA05EBB"/>
    <w:multiLevelType w:val="multilevel"/>
    <w:tmpl w:val="B3322E9C"/>
    <w:name w:val="WW8Num59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9" w15:restartNumberingAfterBreak="0">
    <w:nsid w:val="2FE50E7E"/>
    <w:multiLevelType w:val="multilevel"/>
    <w:tmpl w:val="0415001F"/>
    <w:styleLink w:val="Styl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303477AB"/>
    <w:multiLevelType w:val="hybridMultilevel"/>
    <w:tmpl w:val="79985756"/>
    <w:name w:val="WW8Num59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38E01F36"/>
    <w:multiLevelType w:val="hybridMultilevel"/>
    <w:tmpl w:val="166ECC54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2" w15:restartNumberingAfterBreak="0">
    <w:nsid w:val="439B5209"/>
    <w:multiLevelType w:val="hybridMultilevel"/>
    <w:tmpl w:val="EE7E06D8"/>
    <w:name w:val="WW8Num592222222222"/>
    <w:lvl w:ilvl="0" w:tplc="36326C44">
      <w:start w:val="1"/>
      <w:numFmt w:val="bullet"/>
      <w:lvlText w:val="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33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996332"/>
    <w:multiLevelType w:val="hybridMultilevel"/>
    <w:tmpl w:val="BC081CB2"/>
    <w:lvl w:ilvl="0" w:tplc="AE5A221A">
      <w:start w:val="1"/>
      <w:numFmt w:val="lowerLetter"/>
      <w:lvlText w:val="%1)"/>
      <w:lvlJc w:val="left"/>
      <w:pPr>
        <w:ind w:left="1494" w:hanging="360"/>
      </w:pPr>
      <w:rPr>
        <w:rFonts w:eastAsia="Verdana,Bold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4A79E6"/>
    <w:multiLevelType w:val="hybridMultilevel"/>
    <w:tmpl w:val="7CD4456A"/>
    <w:name w:val="WW8Num59222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54562D1B"/>
    <w:multiLevelType w:val="hybridMultilevel"/>
    <w:tmpl w:val="C29A487A"/>
    <w:lvl w:ilvl="0" w:tplc="B5E0CB7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DCAA028A">
      <w:start w:val="9"/>
      <w:numFmt w:val="decimal"/>
      <w:lvlText w:val="%2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2" w:tplc="FF420B28">
      <w:start w:val="1"/>
      <w:numFmt w:val="decimal"/>
      <w:lvlText w:val="%3)"/>
      <w:lvlJc w:val="left"/>
      <w:pPr>
        <w:tabs>
          <w:tab w:val="num" w:pos="338"/>
        </w:tabs>
        <w:ind w:left="338" w:hanging="360"/>
      </w:pPr>
      <w:rPr>
        <w:rFonts w:cs="Times New Roman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  <w:rPr>
        <w:rFonts w:cs="Times New Roman"/>
      </w:rPr>
    </w:lvl>
  </w:abstractNum>
  <w:abstractNum w:abstractNumId="39" w15:restartNumberingAfterBreak="0">
    <w:nsid w:val="5B9F329B"/>
    <w:multiLevelType w:val="hybridMultilevel"/>
    <w:tmpl w:val="83B67C9E"/>
    <w:lvl w:ilvl="0" w:tplc="E67495FC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5E31407C"/>
    <w:multiLevelType w:val="hybridMultilevel"/>
    <w:tmpl w:val="48900AB4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1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05F77BC"/>
    <w:multiLevelType w:val="hybridMultilevel"/>
    <w:tmpl w:val="9A149DBC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3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4" w15:restartNumberingAfterBreak="0">
    <w:nsid w:val="62E5410B"/>
    <w:multiLevelType w:val="hybridMultilevel"/>
    <w:tmpl w:val="CD70BD2E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5" w15:restartNumberingAfterBreak="0">
    <w:nsid w:val="6FF425FF"/>
    <w:multiLevelType w:val="hybridMultilevel"/>
    <w:tmpl w:val="A0903054"/>
    <w:name w:val="WW8Num59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1173EAE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8" w15:restartNumberingAfterBreak="0">
    <w:nsid w:val="71C30E88"/>
    <w:multiLevelType w:val="hybridMultilevel"/>
    <w:tmpl w:val="401CD618"/>
    <w:name w:val="WW8Num59222222222"/>
    <w:lvl w:ilvl="0" w:tplc="36326C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0" w15:restartNumberingAfterBreak="0">
    <w:nsid w:val="7727744D"/>
    <w:multiLevelType w:val="hybridMultilevel"/>
    <w:tmpl w:val="DEC4C07E"/>
    <w:lvl w:ilvl="0" w:tplc="36326C4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1" w15:restartNumberingAfterBreak="0">
    <w:nsid w:val="7D6B554C"/>
    <w:multiLevelType w:val="hybridMultilevel"/>
    <w:tmpl w:val="0EB6C2A0"/>
    <w:name w:val="WW8Num592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38"/>
  </w:num>
  <w:num w:numId="3">
    <w:abstractNumId w:val="39"/>
  </w:num>
  <w:num w:numId="4">
    <w:abstractNumId w:val="22"/>
  </w:num>
  <w:num w:numId="5">
    <w:abstractNumId w:val="46"/>
  </w:num>
  <w:num w:numId="6">
    <w:abstractNumId w:val="18"/>
  </w:num>
  <w:num w:numId="7">
    <w:abstractNumId w:val="24"/>
  </w:num>
  <w:num w:numId="8">
    <w:abstractNumId w:val="35"/>
  </w:num>
  <w:num w:numId="9">
    <w:abstractNumId w:val="33"/>
  </w:num>
  <w:num w:numId="10">
    <w:abstractNumId w:val="34"/>
  </w:num>
  <w:num w:numId="11">
    <w:abstractNumId w:val="44"/>
  </w:num>
  <w:num w:numId="12">
    <w:abstractNumId w:val="31"/>
  </w:num>
  <w:num w:numId="13">
    <w:abstractNumId w:val="40"/>
  </w:num>
  <w:num w:numId="14">
    <w:abstractNumId w:val="42"/>
  </w:num>
  <w:num w:numId="15">
    <w:abstractNumId w:val="41"/>
  </w:num>
  <w:num w:numId="16">
    <w:abstractNumId w:val="26"/>
  </w:num>
  <w:num w:numId="17">
    <w:abstractNumId w:val="36"/>
  </w:num>
  <w:num w:numId="18">
    <w:abstractNumId w:val="43"/>
  </w:num>
  <w:num w:numId="19">
    <w:abstractNumId w:val="49"/>
  </w:num>
  <w:num w:numId="20">
    <w:abstractNumId w:val="29"/>
  </w:num>
  <w:num w:numId="21">
    <w:abstractNumId w:val="50"/>
  </w:num>
  <w:num w:numId="22">
    <w:abstractNumId w:val="17"/>
  </w:num>
  <w:num w:numId="23">
    <w:abstractNumId w:val="45"/>
  </w:num>
  <w:num w:numId="24">
    <w:abstractNumId w:val="37"/>
  </w:num>
  <w:num w:numId="25">
    <w:abstractNumId w:val="27"/>
  </w:num>
  <w:num w:numId="26">
    <w:abstractNumId w:val="30"/>
  </w:num>
  <w:num w:numId="27">
    <w:abstractNumId w:val="51"/>
  </w:num>
  <w:num w:numId="28">
    <w:abstractNumId w:val="25"/>
  </w:num>
  <w:num w:numId="29">
    <w:abstractNumId w:val="48"/>
  </w:num>
  <w:num w:numId="30">
    <w:abstractNumId w:val="32"/>
  </w:num>
  <w:num w:numId="31">
    <w:abstractNumId w:val="21"/>
  </w:num>
  <w:num w:numId="32">
    <w:abstractNumId w:val="2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D25"/>
    <w:rsid w:val="00003D7B"/>
    <w:rsid w:val="00004C63"/>
    <w:rsid w:val="00007345"/>
    <w:rsid w:val="000160A5"/>
    <w:rsid w:val="000210DD"/>
    <w:rsid w:val="0002205F"/>
    <w:rsid w:val="00033C13"/>
    <w:rsid w:val="0003731D"/>
    <w:rsid w:val="00042D20"/>
    <w:rsid w:val="000518F2"/>
    <w:rsid w:val="000543C5"/>
    <w:rsid w:val="00061448"/>
    <w:rsid w:val="0007624C"/>
    <w:rsid w:val="000850C2"/>
    <w:rsid w:val="000879B8"/>
    <w:rsid w:val="00096CD5"/>
    <w:rsid w:val="00097572"/>
    <w:rsid w:val="000A3371"/>
    <w:rsid w:val="000A687F"/>
    <w:rsid w:val="000B02C2"/>
    <w:rsid w:val="000B3000"/>
    <w:rsid w:val="000B425E"/>
    <w:rsid w:val="000B4F16"/>
    <w:rsid w:val="000B7C8F"/>
    <w:rsid w:val="000C0C8A"/>
    <w:rsid w:val="000C6661"/>
    <w:rsid w:val="000D0922"/>
    <w:rsid w:val="000D0BEC"/>
    <w:rsid w:val="000D0CCE"/>
    <w:rsid w:val="000D3EB4"/>
    <w:rsid w:val="000D4556"/>
    <w:rsid w:val="000E352E"/>
    <w:rsid w:val="000E528D"/>
    <w:rsid w:val="000E5EBD"/>
    <w:rsid w:val="000F3226"/>
    <w:rsid w:val="000F3E0A"/>
    <w:rsid w:val="000F449D"/>
    <w:rsid w:val="000F495C"/>
    <w:rsid w:val="000F5672"/>
    <w:rsid w:val="00100FC6"/>
    <w:rsid w:val="00101289"/>
    <w:rsid w:val="001030B9"/>
    <w:rsid w:val="001035D2"/>
    <w:rsid w:val="00103B7F"/>
    <w:rsid w:val="00111F96"/>
    <w:rsid w:val="00112E24"/>
    <w:rsid w:val="00114A18"/>
    <w:rsid w:val="001205ED"/>
    <w:rsid w:val="0012574F"/>
    <w:rsid w:val="00130A93"/>
    <w:rsid w:val="00132699"/>
    <w:rsid w:val="0013318B"/>
    <w:rsid w:val="00137B9B"/>
    <w:rsid w:val="001424B4"/>
    <w:rsid w:val="001425BE"/>
    <w:rsid w:val="00143A38"/>
    <w:rsid w:val="00144359"/>
    <w:rsid w:val="00154D25"/>
    <w:rsid w:val="00156601"/>
    <w:rsid w:val="001575B6"/>
    <w:rsid w:val="00162C4C"/>
    <w:rsid w:val="00170D50"/>
    <w:rsid w:val="00174305"/>
    <w:rsid w:val="00174322"/>
    <w:rsid w:val="00176234"/>
    <w:rsid w:val="00176523"/>
    <w:rsid w:val="00176D5D"/>
    <w:rsid w:val="00176E05"/>
    <w:rsid w:val="001774AD"/>
    <w:rsid w:val="001777C8"/>
    <w:rsid w:val="00183252"/>
    <w:rsid w:val="00186230"/>
    <w:rsid w:val="0018702F"/>
    <w:rsid w:val="001906DD"/>
    <w:rsid w:val="001913B8"/>
    <w:rsid w:val="0019431F"/>
    <w:rsid w:val="001946E0"/>
    <w:rsid w:val="001A0879"/>
    <w:rsid w:val="001A0C9E"/>
    <w:rsid w:val="001A184F"/>
    <w:rsid w:val="001A26B4"/>
    <w:rsid w:val="001A485C"/>
    <w:rsid w:val="001A4888"/>
    <w:rsid w:val="001A5518"/>
    <w:rsid w:val="001A55F2"/>
    <w:rsid w:val="001A6A42"/>
    <w:rsid w:val="001B0030"/>
    <w:rsid w:val="001B01EE"/>
    <w:rsid w:val="001B07F0"/>
    <w:rsid w:val="001B0C4D"/>
    <w:rsid w:val="001C0B7A"/>
    <w:rsid w:val="001C1165"/>
    <w:rsid w:val="001C3D2B"/>
    <w:rsid w:val="001C4935"/>
    <w:rsid w:val="001C6416"/>
    <w:rsid w:val="001C681A"/>
    <w:rsid w:val="001C6847"/>
    <w:rsid w:val="001D0C5A"/>
    <w:rsid w:val="001E12D2"/>
    <w:rsid w:val="001E1620"/>
    <w:rsid w:val="001E1A60"/>
    <w:rsid w:val="001E44B3"/>
    <w:rsid w:val="001F0CBC"/>
    <w:rsid w:val="001F7D06"/>
    <w:rsid w:val="002001B2"/>
    <w:rsid w:val="00206B43"/>
    <w:rsid w:val="0021568A"/>
    <w:rsid w:val="0022369A"/>
    <w:rsid w:val="00232668"/>
    <w:rsid w:val="0023508A"/>
    <w:rsid w:val="002358F6"/>
    <w:rsid w:val="002426B5"/>
    <w:rsid w:val="00243E53"/>
    <w:rsid w:val="002440E9"/>
    <w:rsid w:val="0024530D"/>
    <w:rsid w:val="0024631C"/>
    <w:rsid w:val="00250F21"/>
    <w:rsid w:val="00250FBD"/>
    <w:rsid w:val="0025181B"/>
    <w:rsid w:val="00251F59"/>
    <w:rsid w:val="00253CC9"/>
    <w:rsid w:val="00254FD0"/>
    <w:rsid w:val="00262DD9"/>
    <w:rsid w:val="0026671C"/>
    <w:rsid w:val="002676F2"/>
    <w:rsid w:val="00275936"/>
    <w:rsid w:val="002761F8"/>
    <w:rsid w:val="002803A4"/>
    <w:rsid w:val="002908CE"/>
    <w:rsid w:val="00290F52"/>
    <w:rsid w:val="002913C2"/>
    <w:rsid w:val="00295DA5"/>
    <w:rsid w:val="00297BAD"/>
    <w:rsid w:val="002A20F6"/>
    <w:rsid w:val="002A2E2C"/>
    <w:rsid w:val="002A301D"/>
    <w:rsid w:val="002A380C"/>
    <w:rsid w:val="002A65B0"/>
    <w:rsid w:val="002A7262"/>
    <w:rsid w:val="002B40B0"/>
    <w:rsid w:val="002B5FE5"/>
    <w:rsid w:val="002B6174"/>
    <w:rsid w:val="002B63AA"/>
    <w:rsid w:val="002C16A1"/>
    <w:rsid w:val="002C2013"/>
    <w:rsid w:val="002C21DF"/>
    <w:rsid w:val="002C5EB9"/>
    <w:rsid w:val="002D23CB"/>
    <w:rsid w:val="002D2663"/>
    <w:rsid w:val="002D72E3"/>
    <w:rsid w:val="002E2B97"/>
    <w:rsid w:val="002E5487"/>
    <w:rsid w:val="002E7D03"/>
    <w:rsid w:val="002F6C32"/>
    <w:rsid w:val="003021A4"/>
    <w:rsid w:val="0030424F"/>
    <w:rsid w:val="003051F3"/>
    <w:rsid w:val="003144A6"/>
    <w:rsid w:val="00316BA5"/>
    <w:rsid w:val="003228FC"/>
    <w:rsid w:val="00322CFD"/>
    <w:rsid w:val="003243A8"/>
    <w:rsid w:val="003254AF"/>
    <w:rsid w:val="00333721"/>
    <w:rsid w:val="003337D6"/>
    <w:rsid w:val="00343394"/>
    <w:rsid w:val="00345A78"/>
    <w:rsid w:val="00345BC0"/>
    <w:rsid w:val="00353DEA"/>
    <w:rsid w:val="00361F2E"/>
    <w:rsid w:val="0036314E"/>
    <w:rsid w:val="00366125"/>
    <w:rsid w:val="003712B3"/>
    <w:rsid w:val="00374748"/>
    <w:rsid w:val="00376C10"/>
    <w:rsid w:val="00380A42"/>
    <w:rsid w:val="00383084"/>
    <w:rsid w:val="00386B8A"/>
    <w:rsid w:val="00392CBD"/>
    <w:rsid w:val="0039479E"/>
    <w:rsid w:val="00396BCB"/>
    <w:rsid w:val="00397716"/>
    <w:rsid w:val="003A43AC"/>
    <w:rsid w:val="003B1639"/>
    <w:rsid w:val="003B64F9"/>
    <w:rsid w:val="003C57D2"/>
    <w:rsid w:val="003C651B"/>
    <w:rsid w:val="003D256C"/>
    <w:rsid w:val="003D3A8E"/>
    <w:rsid w:val="003E21F8"/>
    <w:rsid w:val="003E2F5A"/>
    <w:rsid w:val="003E42F6"/>
    <w:rsid w:val="003E6664"/>
    <w:rsid w:val="003F3993"/>
    <w:rsid w:val="00403A20"/>
    <w:rsid w:val="00404498"/>
    <w:rsid w:val="00413FEC"/>
    <w:rsid w:val="00415464"/>
    <w:rsid w:val="004257D4"/>
    <w:rsid w:val="00427E50"/>
    <w:rsid w:val="0043150E"/>
    <w:rsid w:val="00432E52"/>
    <w:rsid w:val="00433A9F"/>
    <w:rsid w:val="00435437"/>
    <w:rsid w:val="00435CB3"/>
    <w:rsid w:val="0045421E"/>
    <w:rsid w:val="004572A4"/>
    <w:rsid w:val="00457BE6"/>
    <w:rsid w:val="00460775"/>
    <w:rsid w:val="0046273F"/>
    <w:rsid w:val="00470AE3"/>
    <w:rsid w:val="004719A8"/>
    <w:rsid w:val="00472680"/>
    <w:rsid w:val="00474A25"/>
    <w:rsid w:val="004814D7"/>
    <w:rsid w:val="004818B6"/>
    <w:rsid w:val="00485CF2"/>
    <w:rsid w:val="004862BF"/>
    <w:rsid w:val="0049194D"/>
    <w:rsid w:val="0049252C"/>
    <w:rsid w:val="00495902"/>
    <w:rsid w:val="004A0359"/>
    <w:rsid w:val="004A05BD"/>
    <w:rsid w:val="004A239F"/>
    <w:rsid w:val="004A2A3F"/>
    <w:rsid w:val="004B1B51"/>
    <w:rsid w:val="004B412D"/>
    <w:rsid w:val="004B4E2D"/>
    <w:rsid w:val="004B7BA6"/>
    <w:rsid w:val="004B7C75"/>
    <w:rsid w:val="004C7174"/>
    <w:rsid w:val="004D11FB"/>
    <w:rsid w:val="004D1412"/>
    <w:rsid w:val="004D1D4D"/>
    <w:rsid w:val="004E075D"/>
    <w:rsid w:val="004E197F"/>
    <w:rsid w:val="004E75AF"/>
    <w:rsid w:val="004F3628"/>
    <w:rsid w:val="004F6A8F"/>
    <w:rsid w:val="004F6ADF"/>
    <w:rsid w:val="0050090C"/>
    <w:rsid w:val="0050153C"/>
    <w:rsid w:val="00502EF4"/>
    <w:rsid w:val="00503C33"/>
    <w:rsid w:val="00507FBE"/>
    <w:rsid w:val="005101FE"/>
    <w:rsid w:val="005103BD"/>
    <w:rsid w:val="005104D2"/>
    <w:rsid w:val="0051417F"/>
    <w:rsid w:val="00515800"/>
    <w:rsid w:val="00515A1A"/>
    <w:rsid w:val="00515AA6"/>
    <w:rsid w:val="00516F5E"/>
    <w:rsid w:val="00517F10"/>
    <w:rsid w:val="005229E8"/>
    <w:rsid w:val="00522D59"/>
    <w:rsid w:val="00527758"/>
    <w:rsid w:val="00530870"/>
    <w:rsid w:val="00531256"/>
    <w:rsid w:val="005327EF"/>
    <w:rsid w:val="00535B4A"/>
    <w:rsid w:val="005366E6"/>
    <w:rsid w:val="00537B52"/>
    <w:rsid w:val="0054433C"/>
    <w:rsid w:val="00544C5D"/>
    <w:rsid w:val="0054558D"/>
    <w:rsid w:val="00546BFD"/>
    <w:rsid w:val="00551D71"/>
    <w:rsid w:val="005537D8"/>
    <w:rsid w:val="00553A6F"/>
    <w:rsid w:val="00554830"/>
    <w:rsid w:val="00561C61"/>
    <w:rsid w:val="00566846"/>
    <w:rsid w:val="00567EBC"/>
    <w:rsid w:val="00572720"/>
    <w:rsid w:val="0057336B"/>
    <w:rsid w:val="005776CA"/>
    <w:rsid w:val="00580263"/>
    <w:rsid w:val="005831DC"/>
    <w:rsid w:val="0058613A"/>
    <w:rsid w:val="005941DD"/>
    <w:rsid w:val="005A05C7"/>
    <w:rsid w:val="005B3F32"/>
    <w:rsid w:val="005C083C"/>
    <w:rsid w:val="005C0E9C"/>
    <w:rsid w:val="005C26C5"/>
    <w:rsid w:val="005C338F"/>
    <w:rsid w:val="005C52D0"/>
    <w:rsid w:val="005C5883"/>
    <w:rsid w:val="005C78A1"/>
    <w:rsid w:val="005D6FC1"/>
    <w:rsid w:val="005E5282"/>
    <w:rsid w:val="005E72F5"/>
    <w:rsid w:val="005F2A5E"/>
    <w:rsid w:val="005F3D87"/>
    <w:rsid w:val="005F6186"/>
    <w:rsid w:val="00600ACB"/>
    <w:rsid w:val="0060367D"/>
    <w:rsid w:val="00603EE8"/>
    <w:rsid w:val="006042BF"/>
    <w:rsid w:val="0060516A"/>
    <w:rsid w:val="00614BBA"/>
    <w:rsid w:val="00621A02"/>
    <w:rsid w:val="006306FB"/>
    <w:rsid w:val="00631219"/>
    <w:rsid w:val="00633A6E"/>
    <w:rsid w:val="00635CC6"/>
    <w:rsid w:val="00637D1C"/>
    <w:rsid w:val="00640248"/>
    <w:rsid w:val="0064251B"/>
    <w:rsid w:val="00650876"/>
    <w:rsid w:val="006559E2"/>
    <w:rsid w:val="006559FE"/>
    <w:rsid w:val="00657B01"/>
    <w:rsid w:val="00661F27"/>
    <w:rsid w:val="00662FFB"/>
    <w:rsid w:val="00667025"/>
    <w:rsid w:val="006802C0"/>
    <w:rsid w:val="00680650"/>
    <w:rsid w:val="006877F8"/>
    <w:rsid w:val="006915D2"/>
    <w:rsid w:val="00697750"/>
    <w:rsid w:val="006A0A40"/>
    <w:rsid w:val="006A18FC"/>
    <w:rsid w:val="006A21E6"/>
    <w:rsid w:val="006A411C"/>
    <w:rsid w:val="006B1B34"/>
    <w:rsid w:val="006B2620"/>
    <w:rsid w:val="006B7025"/>
    <w:rsid w:val="006C44E9"/>
    <w:rsid w:val="006C53DA"/>
    <w:rsid w:val="006D443F"/>
    <w:rsid w:val="006D5303"/>
    <w:rsid w:val="006D5E61"/>
    <w:rsid w:val="006D7279"/>
    <w:rsid w:val="006E17BC"/>
    <w:rsid w:val="006E240C"/>
    <w:rsid w:val="006E27DC"/>
    <w:rsid w:val="006E5880"/>
    <w:rsid w:val="006F014F"/>
    <w:rsid w:val="006F479A"/>
    <w:rsid w:val="00705822"/>
    <w:rsid w:val="00706834"/>
    <w:rsid w:val="00720F95"/>
    <w:rsid w:val="0072428C"/>
    <w:rsid w:val="007320C7"/>
    <w:rsid w:val="0073636F"/>
    <w:rsid w:val="007408D8"/>
    <w:rsid w:val="00745ABA"/>
    <w:rsid w:val="00752EAD"/>
    <w:rsid w:val="00753137"/>
    <w:rsid w:val="00757104"/>
    <w:rsid w:val="00761C04"/>
    <w:rsid w:val="00765E28"/>
    <w:rsid w:val="007725FD"/>
    <w:rsid w:val="00772BAA"/>
    <w:rsid w:val="007819F1"/>
    <w:rsid w:val="00782C97"/>
    <w:rsid w:val="00785F80"/>
    <w:rsid w:val="0079333B"/>
    <w:rsid w:val="007949BB"/>
    <w:rsid w:val="007A2D3A"/>
    <w:rsid w:val="007A3547"/>
    <w:rsid w:val="007B2F9B"/>
    <w:rsid w:val="007B701B"/>
    <w:rsid w:val="007C365B"/>
    <w:rsid w:val="007C4909"/>
    <w:rsid w:val="007C4C52"/>
    <w:rsid w:val="007C753C"/>
    <w:rsid w:val="007D18B0"/>
    <w:rsid w:val="007D2AD0"/>
    <w:rsid w:val="007E6EA9"/>
    <w:rsid w:val="007E706F"/>
    <w:rsid w:val="007E7130"/>
    <w:rsid w:val="007F271D"/>
    <w:rsid w:val="007F4954"/>
    <w:rsid w:val="007F5A5B"/>
    <w:rsid w:val="007F732D"/>
    <w:rsid w:val="007F7AC1"/>
    <w:rsid w:val="00801CC8"/>
    <w:rsid w:val="0080214E"/>
    <w:rsid w:val="008048BE"/>
    <w:rsid w:val="00810052"/>
    <w:rsid w:val="00810851"/>
    <w:rsid w:val="008142D8"/>
    <w:rsid w:val="00816FDD"/>
    <w:rsid w:val="00822EFD"/>
    <w:rsid w:val="00835948"/>
    <w:rsid w:val="008365BB"/>
    <w:rsid w:val="008415CB"/>
    <w:rsid w:val="008453B4"/>
    <w:rsid w:val="0085309B"/>
    <w:rsid w:val="008543F8"/>
    <w:rsid w:val="00854B85"/>
    <w:rsid w:val="00870385"/>
    <w:rsid w:val="008706E2"/>
    <w:rsid w:val="008717D9"/>
    <w:rsid w:val="00875D96"/>
    <w:rsid w:val="00877524"/>
    <w:rsid w:val="00886DC9"/>
    <w:rsid w:val="00887D68"/>
    <w:rsid w:val="00893D20"/>
    <w:rsid w:val="008942EC"/>
    <w:rsid w:val="00897AD9"/>
    <w:rsid w:val="008A0B7E"/>
    <w:rsid w:val="008A111D"/>
    <w:rsid w:val="008A48BB"/>
    <w:rsid w:val="008A52D1"/>
    <w:rsid w:val="008B4F46"/>
    <w:rsid w:val="008C1170"/>
    <w:rsid w:val="008C2976"/>
    <w:rsid w:val="008C2FF4"/>
    <w:rsid w:val="008D15A0"/>
    <w:rsid w:val="008D57D9"/>
    <w:rsid w:val="008D7328"/>
    <w:rsid w:val="008E1E01"/>
    <w:rsid w:val="008E2F2B"/>
    <w:rsid w:val="008E790C"/>
    <w:rsid w:val="008F070E"/>
    <w:rsid w:val="008F0DE5"/>
    <w:rsid w:val="008F4735"/>
    <w:rsid w:val="008F4C40"/>
    <w:rsid w:val="008F7BC7"/>
    <w:rsid w:val="00900557"/>
    <w:rsid w:val="00902424"/>
    <w:rsid w:val="0090701D"/>
    <w:rsid w:val="00912DC3"/>
    <w:rsid w:val="00915C3C"/>
    <w:rsid w:val="00916A5E"/>
    <w:rsid w:val="00920E11"/>
    <w:rsid w:val="0092215B"/>
    <w:rsid w:val="009235B0"/>
    <w:rsid w:val="00932C24"/>
    <w:rsid w:val="00936245"/>
    <w:rsid w:val="00937AD1"/>
    <w:rsid w:val="00944DFD"/>
    <w:rsid w:val="00945E3A"/>
    <w:rsid w:val="00946250"/>
    <w:rsid w:val="00951781"/>
    <w:rsid w:val="00960B99"/>
    <w:rsid w:val="009670C6"/>
    <w:rsid w:val="00973640"/>
    <w:rsid w:val="00974E28"/>
    <w:rsid w:val="009757A3"/>
    <w:rsid w:val="009805D8"/>
    <w:rsid w:val="0098553A"/>
    <w:rsid w:val="00985D96"/>
    <w:rsid w:val="00992E88"/>
    <w:rsid w:val="009A0997"/>
    <w:rsid w:val="009A1A30"/>
    <w:rsid w:val="009A2F7B"/>
    <w:rsid w:val="009A39A8"/>
    <w:rsid w:val="009A44A6"/>
    <w:rsid w:val="009A464F"/>
    <w:rsid w:val="009A7500"/>
    <w:rsid w:val="009A7AFD"/>
    <w:rsid w:val="009B238D"/>
    <w:rsid w:val="009B57D3"/>
    <w:rsid w:val="009C03E9"/>
    <w:rsid w:val="009C2FFB"/>
    <w:rsid w:val="009C3725"/>
    <w:rsid w:val="009C3DB5"/>
    <w:rsid w:val="009D56EB"/>
    <w:rsid w:val="009E3A97"/>
    <w:rsid w:val="009E78E6"/>
    <w:rsid w:val="009F759B"/>
    <w:rsid w:val="00A017CD"/>
    <w:rsid w:val="00A01D5E"/>
    <w:rsid w:val="00A029A4"/>
    <w:rsid w:val="00A03F64"/>
    <w:rsid w:val="00A055AE"/>
    <w:rsid w:val="00A10748"/>
    <w:rsid w:val="00A11359"/>
    <w:rsid w:val="00A214DB"/>
    <w:rsid w:val="00A3672D"/>
    <w:rsid w:val="00A4210D"/>
    <w:rsid w:val="00A447AD"/>
    <w:rsid w:val="00A45003"/>
    <w:rsid w:val="00A46220"/>
    <w:rsid w:val="00A57B18"/>
    <w:rsid w:val="00A654C3"/>
    <w:rsid w:val="00A72283"/>
    <w:rsid w:val="00A73CB1"/>
    <w:rsid w:val="00A760E8"/>
    <w:rsid w:val="00A80B78"/>
    <w:rsid w:val="00A86A97"/>
    <w:rsid w:val="00A87E96"/>
    <w:rsid w:val="00A91090"/>
    <w:rsid w:val="00A938D7"/>
    <w:rsid w:val="00A942F8"/>
    <w:rsid w:val="00A96953"/>
    <w:rsid w:val="00AA0318"/>
    <w:rsid w:val="00AA25AC"/>
    <w:rsid w:val="00AA3052"/>
    <w:rsid w:val="00AA4C31"/>
    <w:rsid w:val="00AA6E61"/>
    <w:rsid w:val="00AB3204"/>
    <w:rsid w:val="00AB3CA3"/>
    <w:rsid w:val="00AB4A0A"/>
    <w:rsid w:val="00AC1A4B"/>
    <w:rsid w:val="00AC4D34"/>
    <w:rsid w:val="00AC50FD"/>
    <w:rsid w:val="00AD2BA6"/>
    <w:rsid w:val="00AD36D3"/>
    <w:rsid w:val="00AD48E1"/>
    <w:rsid w:val="00AE06F0"/>
    <w:rsid w:val="00AE0A4C"/>
    <w:rsid w:val="00AE6B17"/>
    <w:rsid w:val="00AF1AE7"/>
    <w:rsid w:val="00AF4BB6"/>
    <w:rsid w:val="00AF501A"/>
    <w:rsid w:val="00B017FA"/>
    <w:rsid w:val="00B049B0"/>
    <w:rsid w:val="00B05ACA"/>
    <w:rsid w:val="00B060A8"/>
    <w:rsid w:val="00B11DD6"/>
    <w:rsid w:val="00B16B7C"/>
    <w:rsid w:val="00B17BB5"/>
    <w:rsid w:val="00B21F14"/>
    <w:rsid w:val="00B224AA"/>
    <w:rsid w:val="00B25263"/>
    <w:rsid w:val="00B30C7A"/>
    <w:rsid w:val="00B33F6A"/>
    <w:rsid w:val="00B346FA"/>
    <w:rsid w:val="00B4070E"/>
    <w:rsid w:val="00B407E4"/>
    <w:rsid w:val="00B42E1F"/>
    <w:rsid w:val="00B432B6"/>
    <w:rsid w:val="00B43C87"/>
    <w:rsid w:val="00B51CEA"/>
    <w:rsid w:val="00B56E4B"/>
    <w:rsid w:val="00B614C2"/>
    <w:rsid w:val="00B6652B"/>
    <w:rsid w:val="00B66763"/>
    <w:rsid w:val="00B7142D"/>
    <w:rsid w:val="00B8323E"/>
    <w:rsid w:val="00B86934"/>
    <w:rsid w:val="00B94DE2"/>
    <w:rsid w:val="00BA0CA8"/>
    <w:rsid w:val="00BA5221"/>
    <w:rsid w:val="00BA6D6F"/>
    <w:rsid w:val="00BA6EA5"/>
    <w:rsid w:val="00BB6FF9"/>
    <w:rsid w:val="00BC3520"/>
    <w:rsid w:val="00BC3774"/>
    <w:rsid w:val="00BC7484"/>
    <w:rsid w:val="00BD0693"/>
    <w:rsid w:val="00BD11C1"/>
    <w:rsid w:val="00BE2F0C"/>
    <w:rsid w:val="00BE5AA3"/>
    <w:rsid w:val="00BF2CD7"/>
    <w:rsid w:val="00BF4048"/>
    <w:rsid w:val="00BF4155"/>
    <w:rsid w:val="00BF7925"/>
    <w:rsid w:val="00C0232F"/>
    <w:rsid w:val="00C057C2"/>
    <w:rsid w:val="00C063BD"/>
    <w:rsid w:val="00C1393F"/>
    <w:rsid w:val="00C21EFC"/>
    <w:rsid w:val="00C22D39"/>
    <w:rsid w:val="00C24ED3"/>
    <w:rsid w:val="00C3247D"/>
    <w:rsid w:val="00C33CB9"/>
    <w:rsid w:val="00C36134"/>
    <w:rsid w:val="00C43E16"/>
    <w:rsid w:val="00C4642D"/>
    <w:rsid w:val="00C51360"/>
    <w:rsid w:val="00C52262"/>
    <w:rsid w:val="00C528CC"/>
    <w:rsid w:val="00C536E0"/>
    <w:rsid w:val="00C5485D"/>
    <w:rsid w:val="00C5665B"/>
    <w:rsid w:val="00C60B6E"/>
    <w:rsid w:val="00C62A70"/>
    <w:rsid w:val="00C63D12"/>
    <w:rsid w:val="00C65D0F"/>
    <w:rsid w:val="00C71829"/>
    <w:rsid w:val="00C722FC"/>
    <w:rsid w:val="00C74B42"/>
    <w:rsid w:val="00C74E34"/>
    <w:rsid w:val="00C81F35"/>
    <w:rsid w:val="00C82738"/>
    <w:rsid w:val="00C82D28"/>
    <w:rsid w:val="00C861FF"/>
    <w:rsid w:val="00C86B48"/>
    <w:rsid w:val="00C92D43"/>
    <w:rsid w:val="00C93B51"/>
    <w:rsid w:val="00C962E3"/>
    <w:rsid w:val="00CB0645"/>
    <w:rsid w:val="00CB20B6"/>
    <w:rsid w:val="00CB233F"/>
    <w:rsid w:val="00CB607A"/>
    <w:rsid w:val="00CB7739"/>
    <w:rsid w:val="00CC06CB"/>
    <w:rsid w:val="00CC1A49"/>
    <w:rsid w:val="00CD3467"/>
    <w:rsid w:val="00CD3A0D"/>
    <w:rsid w:val="00CF3224"/>
    <w:rsid w:val="00CF5982"/>
    <w:rsid w:val="00CF6106"/>
    <w:rsid w:val="00CF6E4A"/>
    <w:rsid w:val="00D02ABA"/>
    <w:rsid w:val="00D03963"/>
    <w:rsid w:val="00D15343"/>
    <w:rsid w:val="00D17425"/>
    <w:rsid w:val="00D17B1E"/>
    <w:rsid w:val="00D2088B"/>
    <w:rsid w:val="00D23926"/>
    <w:rsid w:val="00D23E5D"/>
    <w:rsid w:val="00D25A6C"/>
    <w:rsid w:val="00D25FA1"/>
    <w:rsid w:val="00D322B0"/>
    <w:rsid w:val="00D32C00"/>
    <w:rsid w:val="00D33B93"/>
    <w:rsid w:val="00D3758B"/>
    <w:rsid w:val="00D51146"/>
    <w:rsid w:val="00D61F41"/>
    <w:rsid w:val="00D64458"/>
    <w:rsid w:val="00D65A2A"/>
    <w:rsid w:val="00D67E84"/>
    <w:rsid w:val="00D70136"/>
    <w:rsid w:val="00D70D7A"/>
    <w:rsid w:val="00D71401"/>
    <w:rsid w:val="00D7797B"/>
    <w:rsid w:val="00D8658E"/>
    <w:rsid w:val="00D872E7"/>
    <w:rsid w:val="00D91E20"/>
    <w:rsid w:val="00D92BDE"/>
    <w:rsid w:val="00D92C71"/>
    <w:rsid w:val="00DA1A10"/>
    <w:rsid w:val="00DA1CBB"/>
    <w:rsid w:val="00DA232C"/>
    <w:rsid w:val="00DB2896"/>
    <w:rsid w:val="00DB58C2"/>
    <w:rsid w:val="00DC13B8"/>
    <w:rsid w:val="00DC3AD5"/>
    <w:rsid w:val="00DD48BB"/>
    <w:rsid w:val="00DD7798"/>
    <w:rsid w:val="00DD7D43"/>
    <w:rsid w:val="00DE10C3"/>
    <w:rsid w:val="00DE17E8"/>
    <w:rsid w:val="00DE36E8"/>
    <w:rsid w:val="00DE3975"/>
    <w:rsid w:val="00DE5C81"/>
    <w:rsid w:val="00DE5DDB"/>
    <w:rsid w:val="00DE6AE5"/>
    <w:rsid w:val="00DF0641"/>
    <w:rsid w:val="00DF0FD7"/>
    <w:rsid w:val="00DF23CC"/>
    <w:rsid w:val="00DF5CFD"/>
    <w:rsid w:val="00E0013B"/>
    <w:rsid w:val="00E0043D"/>
    <w:rsid w:val="00E0151B"/>
    <w:rsid w:val="00E02093"/>
    <w:rsid w:val="00E0377C"/>
    <w:rsid w:val="00E10DFD"/>
    <w:rsid w:val="00E2323C"/>
    <w:rsid w:val="00E23A00"/>
    <w:rsid w:val="00E3036A"/>
    <w:rsid w:val="00E334B8"/>
    <w:rsid w:val="00E34751"/>
    <w:rsid w:val="00E42204"/>
    <w:rsid w:val="00E435E0"/>
    <w:rsid w:val="00E456DD"/>
    <w:rsid w:val="00E53960"/>
    <w:rsid w:val="00E551B3"/>
    <w:rsid w:val="00E553D3"/>
    <w:rsid w:val="00E571C7"/>
    <w:rsid w:val="00E60BE2"/>
    <w:rsid w:val="00E61D6E"/>
    <w:rsid w:val="00E66602"/>
    <w:rsid w:val="00E677EF"/>
    <w:rsid w:val="00E82316"/>
    <w:rsid w:val="00E84950"/>
    <w:rsid w:val="00E8713F"/>
    <w:rsid w:val="00E9217E"/>
    <w:rsid w:val="00E93065"/>
    <w:rsid w:val="00E93DC1"/>
    <w:rsid w:val="00E96193"/>
    <w:rsid w:val="00EA0872"/>
    <w:rsid w:val="00EA7159"/>
    <w:rsid w:val="00EB1605"/>
    <w:rsid w:val="00EB1CC9"/>
    <w:rsid w:val="00EB26E6"/>
    <w:rsid w:val="00EB65C2"/>
    <w:rsid w:val="00EC3073"/>
    <w:rsid w:val="00EC4E1B"/>
    <w:rsid w:val="00EC6E93"/>
    <w:rsid w:val="00EC7D87"/>
    <w:rsid w:val="00EC7FBD"/>
    <w:rsid w:val="00ED19A1"/>
    <w:rsid w:val="00ED6F8A"/>
    <w:rsid w:val="00ED7E81"/>
    <w:rsid w:val="00EF32F0"/>
    <w:rsid w:val="00F0174B"/>
    <w:rsid w:val="00F07FD5"/>
    <w:rsid w:val="00F11EC5"/>
    <w:rsid w:val="00F17D3B"/>
    <w:rsid w:val="00F21140"/>
    <w:rsid w:val="00F317E5"/>
    <w:rsid w:val="00F33725"/>
    <w:rsid w:val="00F33898"/>
    <w:rsid w:val="00F34F99"/>
    <w:rsid w:val="00F3723F"/>
    <w:rsid w:val="00F401D1"/>
    <w:rsid w:val="00F42E9A"/>
    <w:rsid w:val="00F463F1"/>
    <w:rsid w:val="00F55BCE"/>
    <w:rsid w:val="00F64313"/>
    <w:rsid w:val="00F64665"/>
    <w:rsid w:val="00F6554B"/>
    <w:rsid w:val="00F776C0"/>
    <w:rsid w:val="00F84E28"/>
    <w:rsid w:val="00F8563D"/>
    <w:rsid w:val="00F87359"/>
    <w:rsid w:val="00F87512"/>
    <w:rsid w:val="00F8758E"/>
    <w:rsid w:val="00F90F36"/>
    <w:rsid w:val="00F9137D"/>
    <w:rsid w:val="00F9364A"/>
    <w:rsid w:val="00F94645"/>
    <w:rsid w:val="00F94C31"/>
    <w:rsid w:val="00F96317"/>
    <w:rsid w:val="00FA043F"/>
    <w:rsid w:val="00FA2CC7"/>
    <w:rsid w:val="00FB12C5"/>
    <w:rsid w:val="00FB4B39"/>
    <w:rsid w:val="00FB6AAD"/>
    <w:rsid w:val="00FC0488"/>
    <w:rsid w:val="00FC11F6"/>
    <w:rsid w:val="00FC20E6"/>
    <w:rsid w:val="00FC2256"/>
    <w:rsid w:val="00FC6C12"/>
    <w:rsid w:val="00FD5EE9"/>
    <w:rsid w:val="00FD69E4"/>
    <w:rsid w:val="00FD7937"/>
    <w:rsid w:val="00FE1D24"/>
    <w:rsid w:val="00FE43BF"/>
    <w:rsid w:val="00FE79B0"/>
    <w:rsid w:val="00FF0C62"/>
    <w:rsid w:val="00FF5088"/>
    <w:rsid w:val="00FF56A9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1DA454-EEDA-485A-BC1C-22C32F605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22D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54D25"/>
    <w:pPr>
      <w:keepNext/>
      <w:numPr>
        <w:numId w:val="4"/>
      </w:numPr>
      <w:jc w:val="both"/>
      <w:outlineLvl w:val="0"/>
    </w:pPr>
    <w:rPr>
      <w:rFonts w:ascii="Verdana" w:hAnsi="Verdana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54D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54D25"/>
    <w:pPr>
      <w:keepNext/>
      <w:jc w:val="right"/>
      <w:outlineLvl w:val="5"/>
    </w:pPr>
    <w:rPr>
      <w:rFonts w:ascii="Calibri" w:hAnsi="Calibri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54D2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54D25"/>
    <w:rPr>
      <w:rFonts w:ascii="Verdana" w:eastAsia="Times New Roman" w:hAnsi="Verdana" w:cs="Times New Roman"/>
      <w:b/>
      <w:bCs/>
      <w:szCs w:val="24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154D2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rsid w:val="00154D25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rsid w:val="00154D25"/>
    <w:rPr>
      <w:rFonts w:ascii="Arial" w:eastAsia="Times New Roman" w:hAnsi="Arial" w:cs="Times New Roman"/>
      <w:lang w:val="en-US"/>
    </w:rPr>
  </w:style>
  <w:style w:type="paragraph" w:styleId="Stopka">
    <w:name w:val="footer"/>
    <w:basedOn w:val="Normalny"/>
    <w:link w:val="StopkaZnak"/>
    <w:uiPriority w:val="99"/>
    <w:rsid w:val="00154D25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154D25"/>
    <w:rPr>
      <w:rFonts w:cs="Times New Roman"/>
    </w:rPr>
  </w:style>
  <w:style w:type="character" w:styleId="Hipercze">
    <w:name w:val="Hyperlink"/>
    <w:uiPriority w:val="99"/>
    <w:rsid w:val="00154D25"/>
    <w:rPr>
      <w:rFonts w:cs="Times New Roman"/>
      <w:color w:val="0000FF"/>
      <w:u w:val="single"/>
    </w:rPr>
  </w:style>
  <w:style w:type="table" w:styleId="Tabela-Siatka">
    <w:name w:val="Table Grid"/>
    <w:basedOn w:val="Standardowy"/>
    <w:rsid w:val="00154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154D25"/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154D25"/>
    <w:rPr>
      <w:rFonts w:ascii="Arial" w:eastAsia="Times New Roman" w:hAnsi="Arial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154D2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154D2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a">
    <w:name w:val="List"/>
    <w:basedOn w:val="Tekstpodstawowy"/>
    <w:uiPriority w:val="99"/>
    <w:rsid w:val="00154D25"/>
    <w:pPr>
      <w:suppressAutoHyphens/>
      <w:jc w:val="both"/>
    </w:pPr>
    <w:rPr>
      <w:rFonts w:ascii="Times New Roman" w:hAnsi="Times New Roman" w:cs="Lucida Sans Unicode"/>
      <w:lang w:eastAsia="ar-SA"/>
    </w:rPr>
  </w:style>
  <w:style w:type="character" w:customStyle="1" w:styleId="ND">
    <w:name w:val="ND"/>
    <w:uiPriority w:val="99"/>
    <w:rsid w:val="00154D25"/>
  </w:style>
  <w:style w:type="paragraph" w:styleId="Nagwek">
    <w:name w:val="header"/>
    <w:basedOn w:val="Normalny"/>
    <w:link w:val="NagwekZnak"/>
    <w:uiPriority w:val="99"/>
    <w:rsid w:val="00154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154D2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54D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4D25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154D25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154D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4D25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D25"/>
    <w:rPr>
      <w:rFonts w:ascii="Segoe UI" w:eastAsia="Times New Roman" w:hAnsi="Segoe UI" w:cs="Times New Roman"/>
      <w:sz w:val="18"/>
      <w:szCs w:val="18"/>
      <w:lang w:val="en-US"/>
    </w:rPr>
  </w:style>
  <w:style w:type="character" w:styleId="Wyrnienieintensywne">
    <w:name w:val="Intense Emphasis"/>
    <w:uiPriority w:val="21"/>
    <w:qFormat/>
    <w:rsid w:val="00154D25"/>
    <w:rPr>
      <w:i/>
      <w:iCs/>
      <w:color w:val="5B9BD5"/>
    </w:rPr>
  </w:style>
  <w:style w:type="character" w:customStyle="1" w:styleId="Teksttreci2TimesNewRoman10pt">
    <w:name w:val="Tekst treści (2) + Times New Roman;10 pt"/>
    <w:rsid w:val="002761F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 w:eastAsia="pl-PL" w:bidi="pl-PL"/>
    </w:rPr>
  </w:style>
  <w:style w:type="table" w:customStyle="1" w:styleId="TableGrid">
    <w:name w:val="TableGrid"/>
    <w:rsid w:val="007408D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1B0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omylnie">
    <w:name w:val="Domyślnie"/>
    <w:rsid w:val="00D92BDE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Standard">
    <w:name w:val="Standard"/>
    <w:rsid w:val="00EB1C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ListLabel1">
    <w:name w:val="ListLabel 1"/>
    <w:qFormat/>
    <w:rsid w:val="004B4E2D"/>
    <w:rPr>
      <w:rFonts w:cs="Times New Roman"/>
      <w:b/>
      <w:sz w:val="22"/>
    </w:rPr>
  </w:style>
  <w:style w:type="paragraph" w:customStyle="1" w:styleId="Indeks">
    <w:name w:val="Indeks"/>
    <w:basedOn w:val="Normalny"/>
    <w:qFormat/>
    <w:rsid w:val="004B4E2D"/>
    <w:pPr>
      <w:suppressLineNumbers/>
    </w:pPr>
    <w:rPr>
      <w:rFonts w:cs="Arial"/>
      <w:color w:val="00000A"/>
    </w:rPr>
  </w:style>
  <w:style w:type="paragraph" w:customStyle="1" w:styleId="Style1">
    <w:name w:val="Style 1"/>
    <w:basedOn w:val="Normalny"/>
    <w:uiPriority w:val="99"/>
    <w:qFormat/>
    <w:rsid w:val="004B4E2D"/>
    <w:pPr>
      <w:widowControl w:val="0"/>
    </w:pPr>
    <w:rPr>
      <w:rFonts w:eastAsiaTheme="minorEastAsia"/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1A4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1A4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1A4B"/>
    <w:rPr>
      <w:vertAlign w:val="superscript"/>
    </w:rPr>
  </w:style>
  <w:style w:type="numbering" w:customStyle="1" w:styleId="Styl1">
    <w:name w:val="Styl1"/>
    <w:uiPriority w:val="99"/>
    <w:rsid w:val="008365BB"/>
    <w:pPr>
      <w:numPr>
        <w:numId w:val="20"/>
      </w:numPr>
    </w:pPr>
  </w:style>
  <w:style w:type="paragraph" w:styleId="NormalnyWeb">
    <w:name w:val="Normal (Web)"/>
    <w:basedOn w:val="Normalny"/>
    <w:unhideWhenUsed/>
    <w:rsid w:val="00C22D39"/>
    <w:rPr>
      <w:rFonts w:eastAsia="Calibri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138D61-A4F7-420A-AC35-94812138A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565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elorenc</dc:creator>
  <cp:lastModifiedBy>Adam Kozicki</cp:lastModifiedBy>
  <cp:revision>35</cp:revision>
  <cp:lastPrinted>2021-06-25T12:54:00Z</cp:lastPrinted>
  <dcterms:created xsi:type="dcterms:W3CDTF">2021-02-17T13:08:00Z</dcterms:created>
  <dcterms:modified xsi:type="dcterms:W3CDTF">2024-10-15T11:23:00Z</dcterms:modified>
</cp:coreProperties>
</file>